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3007318" w14:textId="29BD0873" w:rsidR="003C5D63" w:rsidRPr="003C5D63" w:rsidRDefault="003C5D63" w:rsidP="003C5D63">
      <w:pPr>
        <w:spacing w:after="0"/>
        <w:jc w:val="right"/>
      </w:pPr>
      <w:r w:rsidRPr="003C5D63">
        <w:t>Приложение №4</w:t>
      </w:r>
      <w:r w:rsidR="00FF7954">
        <w:t xml:space="preserve"> к закупочной документации</w:t>
      </w:r>
      <w:r w:rsidRPr="003C5D63">
        <w:t>_Проект Договора</w:t>
      </w:r>
    </w:p>
    <w:p w14:paraId="6D536E10" w14:textId="642A27BA" w:rsidR="003C5D63" w:rsidRDefault="003C5D63" w:rsidP="003C5D63">
      <w:pPr>
        <w:spacing w:after="0"/>
        <w:jc w:val="right"/>
        <w:rPr>
          <w:b/>
        </w:rPr>
      </w:pPr>
    </w:p>
    <w:p w14:paraId="4B324594" w14:textId="77777777" w:rsidR="00C26F14" w:rsidRPr="00A555F4" w:rsidRDefault="00C26F14" w:rsidP="00C26F14">
      <w:pPr>
        <w:autoSpaceDE w:val="0"/>
        <w:autoSpaceDN w:val="0"/>
        <w:adjustRightInd w:val="0"/>
        <w:spacing w:line="276" w:lineRule="auto"/>
        <w:ind w:firstLine="540"/>
        <w:jc w:val="center"/>
        <w:rPr>
          <w:b/>
          <w:bCs/>
          <w:sz w:val="25"/>
          <w:szCs w:val="25"/>
        </w:rPr>
      </w:pPr>
      <w:r w:rsidRPr="00A555F4">
        <w:rPr>
          <w:b/>
          <w:bCs/>
          <w:sz w:val="25"/>
          <w:szCs w:val="25"/>
        </w:rPr>
        <w:t>ПРОЕКТ ДОГОВОРА ПОСТАВКИ № _________</w:t>
      </w:r>
    </w:p>
    <w:p w14:paraId="62A414EE" w14:textId="77777777" w:rsidR="00C26F14" w:rsidRPr="00A958C8" w:rsidRDefault="00C26F14" w:rsidP="00C26F14">
      <w:pPr>
        <w:autoSpaceDE w:val="0"/>
        <w:autoSpaceDN w:val="0"/>
        <w:adjustRightInd w:val="0"/>
        <w:spacing w:line="276" w:lineRule="auto"/>
        <w:rPr>
          <w:sz w:val="25"/>
          <w:szCs w:val="25"/>
        </w:rPr>
      </w:pPr>
    </w:p>
    <w:p w14:paraId="4BC3EA51" w14:textId="77777777" w:rsidR="00C26F14" w:rsidRPr="00A555F4" w:rsidRDefault="00C26F14" w:rsidP="00C26F14">
      <w:pPr>
        <w:autoSpaceDE w:val="0"/>
        <w:autoSpaceDN w:val="0"/>
        <w:adjustRightInd w:val="0"/>
        <w:spacing w:line="276" w:lineRule="auto"/>
        <w:rPr>
          <w:b/>
          <w:sz w:val="25"/>
          <w:szCs w:val="25"/>
        </w:rPr>
      </w:pPr>
      <w:r w:rsidRPr="00A555F4">
        <w:rPr>
          <w:b/>
          <w:sz w:val="25"/>
          <w:szCs w:val="25"/>
        </w:rPr>
        <w:t xml:space="preserve">г. Йошкар-Ола </w:t>
      </w:r>
      <w:r w:rsidRPr="00A555F4">
        <w:rPr>
          <w:b/>
          <w:sz w:val="25"/>
          <w:szCs w:val="25"/>
        </w:rPr>
        <w:tab/>
      </w:r>
      <w:r w:rsidRPr="00A555F4">
        <w:rPr>
          <w:b/>
          <w:sz w:val="25"/>
          <w:szCs w:val="25"/>
        </w:rPr>
        <w:tab/>
      </w:r>
      <w:r w:rsidRPr="00A555F4">
        <w:rPr>
          <w:b/>
          <w:sz w:val="25"/>
          <w:szCs w:val="25"/>
        </w:rPr>
        <w:tab/>
      </w:r>
      <w:r w:rsidRPr="00A555F4">
        <w:rPr>
          <w:b/>
          <w:sz w:val="25"/>
          <w:szCs w:val="25"/>
        </w:rPr>
        <w:tab/>
      </w:r>
      <w:r w:rsidRPr="00A555F4">
        <w:rPr>
          <w:b/>
          <w:sz w:val="25"/>
          <w:szCs w:val="25"/>
        </w:rPr>
        <w:tab/>
      </w:r>
      <w:r w:rsidRPr="00A555F4">
        <w:rPr>
          <w:b/>
          <w:sz w:val="25"/>
          <w:szCs w:val="25"/>
        </w:rPr>
        <w:tab/>
      </w:r>
      <w:r w:rsidRPr="00A555F4">
        <w:rPr>
          <w:b/>
          <w:sz w:val="25"/>
          <w:szCs w:val="25"/>
        </w:rPr>
        <w:tab/>
      </w:r>
      <w:r w:rsidRPr="00A555F4">
        <w:rPr>
          <w:b/>
          <w:sz w:val="25"/>
          <w:szCs w:val="25"/>
        </w:rPr>
        <w:tab/>
        <w:t xml:space="preserve"> «___» _________ 202</w:t>
      </w:r>
      <w:r>
        <w:rPr>
          <w:b/>
          <w:sz w:val="25"/>
          <w:szCs w:val="25"/>
        </w:rPr>
        <w:t>4</w:t>
      </w:r>
      <w:r w:rsidRPr="00A555F4">
        <w:rPr>
          <w:b/>
          <w:sz w:val="25"/>
          <w:szCs w:val="25"/>
        </w:rPr>
        <w:t xml:space="preserve"> г.</w:t>
      </w:r>
    </w:p>
    <w:p w14:paraId="360108EE" w14:textId="77777777" w:rsidR="00C26F14" w:rsidRPr="00A958C8" w:rsidRDefault="00C26F14" w:rsidP="00C26F14">
      <w:pPr>
        <w:autoSpaceDE w:val="0"/>
        <w:autoSpaceDN w:val="0"/>
        <w:adjustRightInd w:val="0"/>
        <w:spacing w:after="0" w:line="276" w:lineRule="auto"/>
        <w:ind w:firstLine="540"/>
        <w:rPr>
          <w:iCs/>
          <w:snapToGrid w:val="0"/>
        </w:rPr>
      </w:pPr>
    </w:p>
    <w:p w14:paraId="60C074B1" w14:textId="77777777" w:rsidR="00C26F14" w:rsidRPr="00AF758F" w:rsidRDefault="00C26F14" w:rsidP="00C26F14">
      <w:pPr>
        <w:pStyle w:val="14"/>
        <w:widowControl/>
        <w:ind w:firstLine="709"/>
        <w:jc w:val="both"/>
        <w:rPr>
          <w:b/>
          <w:sz w:val="24"/>
          <w:szCs w:val="24"/>
        </w:rPr>
      </w:pPr>
      <w:r w:rsidRPr="00AF758F">
        <w:rPr>
          <w:b/>
          <w:sz w:val="24"/>
          <w:szCs w:val="24"/>
        </w:rPr>
        <w:t>______________,</w:t>
      </w:r>
      <w:r w:rsidRPr="00AF758F">
        <w:rPr>
          <w:sz w:val="24"/>
          <w:szCs w:val="24"/>
        </w:rPr>
        <w:t xml:space="preserve"> именуем</w:t>
      </w:r>
      <w:r>
        <w:rPr>
          <w:sz w:val="24"/>
          <w:szCs w:val="24"/>
        </w:rPr>
        <w:t>ое</w:t>
      </w:r>
      <w:r w:rsidRPr="00AF758F">
        <w:rPr>
          <w:sz w:val="24"/>
          <w:szCs w:val="24"/>
        </w:rPr>
        <w:t xml:space="preserve"> в дальнейшем «Поставщик», в лице____________, действующего на основании________, с одной стороны, и</w:t>
      </w:r>
      <w:r w:rsidRPr="00AF758F">
        <w:rPr>
          <w:b/>
          <w:sz w:val="24"/>
          <w:szCs w:val="24"/>
        </w:rPr>
        <w:t xml:space="preserve"> </w:t>
      </w:r>
    </w:p>
    <w:p w14:paraId="52498929" w14:textId="77777777" w:rsidR="00C26F14" w:rsidRPr="00AF758F" w:rsidRDefault="00C26F14" w:rsidP="00C26F14">
      <w:pPr>
        <w:pStyle w:val="14"/>
        <w:widowControl/>
        <w:ind w:firstLine="709"/>
        <w:jc w:val="both"/>
        <w:rPr>
          <w:b/>
          <w:sz w:val="24"/>
          <w:szCs w:val="24"/>
        </w:rPr>
      </w:pPr>
      <w:r w:rsidRPr="00AF758F">
        <w:rPr>
          <w:b/>
          <w:sz w:val="24"/>
          <w:szCs w:val="24"/>
        </w:rPr>
        <w:t>Акционерное общество «Завод полупроводниковых приборов» (АО «ЗПП»)</w:t>
      </w:r>
      <w:r w:rsidRPr="00AF758F">
        <w:rPr>
          <w:sz w:val="24"/>
          <w:szCs w:val="24"/>
        </w:rPr>
        <w:t xml:space="preserve">, именуемое в дальнейшем «Заказчик», в лице генерального директора </w:t>
      </w:r>
      <w:proofErr w:type="spellStart"/>
      <w:r w:rsidRPr="00AF758F">
        <w:rPr>
          <w:sz w:val="24"/>
          <w:szCs w:val="24"/>
        </w:rPr>
        <w:t>Нарбутта</w:t>
      </w:r>
      <w:proofErr w:type="spellEnd"/>
      <w:r w:rsidRPr="00AF758F">
        <w:rPr>
          <w:sz w:val="24"/>
          <w:szCs w:val="24"/>
        </w:rPr>
        <w:t xml:space="preserve"> Андрея </w:t>
      </w:r>
      <w:r>
        <w:rPr>
          <w:sz w:val="24"/>
          <w:szCs w:val="24"/>
        </w:rPr>
        <w:t>Константиновича</w:t>
      </w:r>
      <w:r w:rsidRPr="00AF758F">
        <w:rPr>
          <w:sz w:val="24"/>
          <w:szCs w:val="24"/>
        </w:rPr>
        <w:t>, действующего на основании Устава, с другой стороны, вместе именуемые «Стороны» на основании Протокола № ____ от «_</w:t>
      </w:r>
      <w:proofErr w:type="gramStart"/>
      <w:r w:rsidRPr="00AF758F">
        <w:rPr>
          <w:sz w:val="24"/>
          <w:szCs w:val="24"/>
        </w:rPr>
        <w:t>_»_</w:t>
      </w:r>
      <w:proofErr w:type="gramEnd"/>
      <w:r w:rsidRPr="00AF758F">
        <w:rPr>
          <w:sz w:val="24"/>
          <w:szCs w:val="24"/>
        </w:rPr>
        <w:t>_______2024 г., заключили настоящий договор о нижеследующем:</w:t>
      </w:r>
    </w:p>
    <w:p w14:paraId="6A1FC215" w14:textId="77777777" w:rsidR="00C26F14" w:rsidRPr="00AF758F" w:rsidRDefault="00C26F14" w:rsidP="00C26F14">
      <w:pPr>
        <w:spacing w:after="0"/>
        <w:jc w:val="center"/>
        <w:rPr>
          <w:rFonts w:eastAsiaTheme="minorHAnsi"/>
          <w:b/>
          <w:lang w:eastAsia="en-US"/>
        </w:rPr>
      </w:pPr>
      <w:r w:rsidRPr="00AF758F">
        <w:rPr>
          <w:rFonts w:eastAsiaTheme="minorHAnsi"/>
          <w:b/>
          <w:lang w:eastAsia="en-US"/>
        </w:rPr>
        <w:t>1. Определения.</w:t>
      </w:r>
    </w:p>
    <w:p w14:paraId="5F6597D0" w14:textId="77777777" w:rsidR="00C26F14" w:rsidRPr="00AF758F" w:rsidRDefault="00C26F14" w:rsidP="00C26F14">
      <w:pPr>
        <w:spacing w:after="0"/>
        <w:ind w:firstLine="709"/>
        <w:rPr>
          <w:rFonts w:eastAsiaTheme="minorHAnsi"/>
          <w:lang w:eastAsia="en-US"/>
        </w:rPr>
      </w:pPr>
      <w:r w:rsidRPr="00AF758F">
        <w:rPr>
          <w:rFonts w:eastAsiaTheme="minorHAnsi"/>
          <w:lang w:eastAsia="en-US"/>
        </w:rPr>
        <w:t>В настоящем Договоре применены следующие термины с соответствующими определениями:</w:t>
      </w:r>
    </w:p>
    <w:p w14:paraId="577DEDE3" w14:textId="77777777" w:rsidR="00C26F14" w:rsidRPr="00AF758F" w:rsidRDefault="00C26F14" w:rsidP="00C26F14">
      <w:pPr>
        <w:autoSpaceDE w:val="0"/>
        <w:autoSpaceDN w:val="0"/>
        <w:adjustRightInd w:val="0"/>
        <w:spacing w:after="0"/>
        <w:ind w:firstLine="709"/>
        <w:rPr>
          <w:rFonts w:eastAsiaTheme="minorHAnsi"/>
          <w:lang w:eastAsia="en-US"/>
        </w:rPr>
      </w:pPr>
      <w:r w:rsidRPr="00AF758F">
        <w:rPr>
          <w:rFonts w:eastAsiaTheme="minorHAnsi"/>
          <w:b/>
          <w:lang w:eastAsia="en-US"/>
        </w:rPr>
        <w:t xml:space="preserve">«Стороны» </w:t>
      </w:r>
      <w:r w:rsidRPr="00AF758F">
        <w:rPr>
          <w:rFonts w:eastAsiaTheme="minorHAnsi"/>
          <w:lang w:eastAsia="en-US"/>
        </w:rPr>
        <w:t>- Заказчик и Поставщик.</w:t>
      </w:r>
    </w:p>
    <w:p w14:paraId="151C09D0" w14:textId="77777777" w:rsidR="00C26F14" w:rsidRPr="00AF758F" w:rsidRDefault="00C26F14" w:rsidP="00C26F14">
      <w:pPr>
        <w:autoSpaceDE w:val="0"/>
        <w:autoSpaceDN w:val="0"/>
        <w:adjustRightInd w:val="0"/>
        <w:spacing w:after="0"/>
        <w:ind w:firstLine="709"/>
        <w:rPr>
          <w:rFonts w:eastAsiaTheme="minorHAnsi"/>
          <w:lang w:eastAsia="en-US"/>
        </w:rPr>
      </w:pPr>
      <w:r w:rsidRPr="00AF758F">
        <w:rPr>
          <w:rFonts w:eastAsiaTheme="minorHAnsi"/>
          <w:b/>
          <w:lang w:eastAsia="en-US"/>
        </w:rPr>
        <w:t>«Договор»</w:t>
      </w:r>
      <w:r w:rsidRPr="00AF758F">
        <w:rPr>
          <w:rFonts w:eastAsiaTheme="minorHAnsi"/>
          <w:lang w:eastAsia="en-US"/>
        </w:rPr>
        <w:t xml:space="preserve"> - настоящий документ, включая приложения, подписанные Заказчиком и Поставщиком, дополнения и изменения к нему, которые могут быть подписаны Сторонами в период поставки.</w:t>
      </w:r>
    </w:p>
    <w:p w14:paraId="6FB13D10" w14:textId="1F43E9D7" w:rsidR="00C26F14" w:rsidRPr="00AF758F" w:rsidRDefault="00C26F14" w:rsidP="00C26F14">
      <w:pPr>
        <w:autoSpaceDE w:val="0"/>
        <w:autoSpaceDN w:val="0"/>
        <w:adjustRightInd w:val="0"/>
        <w:spacing w:after="0"/>
        <w:ind w:firstLine="709"/>
        <w:rPr>
          <w:rFonts w:eastAsiaTheme="minorHAnsi"/>
          <w:lang w:eastAsia="en-US"/>
        </w:rPr>
      </w:pPr>
      <w:r w:rsidRPr="00AF758F">
        <w:rPr>
          <w:rFonts w:eastAsiaTheme="minorHAnsi"/>
          <w:b/>
          <w:lang w:eastAsia="en-US"/>
        </w:rPr>
        <w:t xml:space="preserve">«Товар» </w:t>
      </w:r>
      <w:r w:rsidRPr="00AF758F">
        <w:rPr>
          <w:rFonts w:eastAsiaTheme="minorHAnsi"/>
          <w:lang w:eastAsia="en-US"/>
        </w:rPr>
        <w:t>- крюк _______</w:t>
      </w:r>
      <w:r w:rsidRPr="00AF758F">
        <w:t xml:space="preserve"> в количестве 4000 </w:t>
      </w:r>
      <w:r w:rsidRPr="005D1738">
        <w:t>(</w:t>
      </w:r>
      <w:r>
        <w:t>Ч</w:t>
      </w:r>
      <w:r w:rsidRPr="005D1738">
        <w:t>етыре тысячи)</w:t>
      </w:r>
      <w:r>
        <w:t xml:space="preserve"> </w:t>
      </w:r>
      <w:r w:rsidRPr="00AF758F">
        <w:t>штук,</w:t>
      </w:r>
      <w:r w:rsidRPr="00AF758F">
        <w:rPr>
          <w:rFonts w:eastAsiaTheme="minorHAnsi"/>
          <w:lang w:eastAsia="en-US"/>
        </w:rPr>
        <w:t xml:space="preserve"> поставляемый в соответствии со Спецификацией (Приложение № </w:t>
      </w:r>
      <w:r>
        <w:rPr>
          <w:rFonts w:eastAsiaTheme="minorHAnsi"/>
          <w:lang w:eastAsia="en-US"/>
        </w:rPr>
        <w:t xml:space="preserve">1) и </w:t>
      </w:r>
      <w:r w:rsidRPr="005D1738">
        <w:rPr>
          <w:rFonts w:eastAsiaTheme="minorHAnsi"/>
          <w:lang w:eastAsia="en-US"/>
        </w:rPr>
        <w:t>Графиком поставки (Приложение № 2)</w:t>
      </w:r>
      <w:r>
        <w:rPr>
          <w:rFonts w:eastAsiaTheme="minorHAnsi"/>
          <w:lang w:eastAsia="en-US"/>
        </w:rPr>
        <w:t xml:space="preserve">, </w:t>
      </w:r>
      <w:r w:rsidRPr="00AF758F">
        <w:rPr>
          <w:rFonts w:eastAsiaTheme="minorHAnsi"/>
          <w:lang w:eastAsia="en-US"/>
        </w:rPr>
        <w:t>являющимися Приложениями к настоящему Договору.</w:t>
      </w:r>
    </w:p>
    <w:p w14:paraId="7D807A1B" w14:textId="77777777" w:rsidR="00C26F14" w:rsidRPr="00AF758F" w:rsidRDefault="00C26F14" w:rsidP="00C26F14">
      <w:pPr>
        <w:autoSpaceDE w:val="0"/>
        <w:autoSpaceDN w:val="0"/>
        <w:adjustRightInd w:val="0"/>
        <w:spacing w:after="0"/>
        <w:jc w:val="center"/>
        <w:rPr>
          <w:rFonts w:eastAsiaTheme="minorHAnsi"/>
          <w:b/>
          <w:bCs/>
          <w:lang w:eastAsia="en-US"/>
        </w:rPr>
      </w:pPr>
      <w:r w:rsidRPr="00AF758F">
        <w:rPr>
          <w:rFonts w:eastAsiaTheme="minorHAnsi"/>
          <w:b/>
          <w:bCs/>
          <w:lang w:eastAsia="en-US"/>
        </w:rPr>
        <w:t>2. Предмет Договора.</w:t>
      </w:r>
    </w:p>
    <w:p w14:paraId="44D96235" w14:textId="77777777" w:rsidR="00C26F14" w:rsidRPr="00AF758F" w:rsidRDefault="00C26F14" w:rsidP="00C26F14">
      <w:pPr>
        <w:tabs>
          <w:tab w:val="left" w:pos="5670"/>
        </w:tabs>
        <w:spacing w:after="0"/>
        <w:ind w:firstLine="709"/>
        <w:rPr>
          <w:rFonts w:eastAsiaTheme="minorHAnsi"/>
          <w:lang w:eastAsia="en-US"/>
        </w:rPr>
      </w:pPr>
      <w:r w:rsidRPr="00AF758F">
        <w:rPr>
          <w:rFonts w:eastAsiaTheme="minorHAnsi"/>
          <w:lang w:eastAsia="en-US"/>
        </w:rPr>
        <w:t xml:space="preserve">2.1. Поставщик обязуется поставить Товар Заказчику, а Заказчик </w:t>
      </w:r>
      <w:r>
        <w:rPr>
          <w:rFonts w:eastAsiaTheme="minorHAnsi"/>
          <w:lang w:eastAsia="en-US"/>
        </w:rPr>
        <w:t>–</w:t>
      </w:r>
      <w:r w:rsidRPr="00AF758F">
        <w:rPr>
          <w:rFonts w:eastAsiaTheme="minorHAnsi"/>
          <w:lang w:eastAsia="en-US"/>
        </w:rPr>
        <w:t xml:space="preserve"> принять и оплатить Товар в порядке и на условиях настоящего Договора.</w:t>
      </w:r>
    </w:p>
    <w:p w14:paraId="62996398" w14:textId="77777777" w:rsidR="00C26F14" w:rsidRPr="00AF758F" w:rsidRDefault="00C26F14" w:rsidP="00C26F14">
      <w:pPr>
        <w:spacing w:after="0"/>
        <w:ind w:firstLine="709"/>
        <w:rPr>
          <w:rFonts w:eastAsiaTheme="minorHAnsi"/>
          <w:lang w:eastAsia="en-US"/>
        </w:rPr>
      </w:pPr>
      <w:r w:rsidRPr="00AF758F">
        <w:rPr>
          <w:rFonts w:eastAsiaTheme="minorHAnsi"/>
          <w:lang w:eastAsia="en-US"/>
        </w:rPr>
        <w:t xml:space="preserve">2.2. Количество, номенклатура, стоимость Товара определены в Спецификации, представленной в Приложении № 1, являющейся неотъемлемой частью настоящего Договора. </w:t>
      </w:r>
    </w:p>
    <w:p w14:paraId="318E9DFA" w14:textId="77777777" w:rsidR="00C26F14" w:rsidRPr="00AF758F" w:rsidRDefault="00C26F14" w:rsidP="00C26F14">
      <w:pPr>
        <w:spacing w:after="0"/>
        <w:ind w:firstLine="709"/>
      </w:pPr>
      <w:r w:rsidRPr="00AF758F">
        <w:t>2.3. Настоящим Поставщик гарантирует, что Товар принадлежит ему на праве собственности, не заложен, не является предметом ареста, свободен от прав третьих лиц, ввезен на территорию РФ с соблюдением всех установленных законодательством РФ правил.</w:t>
      </w:r>
    </w:p>
    <w:p w14:paraId="474F5EE7" w14:textId="77777777" w:rsidR="00C26F14" w:rsidRPr="00AF758F" w:rsidRDefault="00C26F14" w:rsidP="00C26F14">
      <w:pPr>
        <w:pStyle w:val="22"/>
        <w:widowControl/>
        <w:jc w:val="center"/>
        <w:rPr>
          <w:b/>
          <w:sz w:val="24"/>
          <w:szCs w:val="24"/>
        </w:rPr>
      </w:pPr>
      <w:r w:rsidRPr="00AF758F">
        <w:rPr>
          <w:b/>
          <w:sz w:val="24"/>
          <w:szCs w:val="24"/>
        </w:rPr>
        <w:t>3. Качество и порядок при</w:t>
      </w:r>
      <w:r>
        <w:rPr>
          <w:b/>
          <w:sz w:val="24"/>
          <w:szCs w:val="24"/>
        </w:rPr>
        <w:t>емки Т</w:t>
      </w:r>
      <w:r w:rsidRPr="00AF758F">
        <w:rPr>
          <w:b/>
          <w:sz w:val="24"/>
          <w:szCs w:val="24"/>
        </w:rPr>
        <w:t>овара</w:t>
      </w:r>
    </w:p>
    <w:p w14:paraId="4AF8B103" w14:textId="77777777" w:rsidR="00C26F14" w:rsidRPr="00AF758F" w:rsidRDefault="00C26F14" w:rsidP="00C26F14">
      <w:pPr>
        <w:spacing w:after="0"/>
        <w:ind w:firstLine="709"/>
      </w:pPr>
      <w:r w:rsidRPr="00AF758F">
        <w:t>3.1. Качество поставляемого Товара должно соответствовать предусмотренным по нему стандартам, техническим условиям, регламентам, действующим на территории РФ и условиям настоящего Договора.</w:t>
      </w:r>
    </w:p>
    <w:p w14:paraId="41ABABE9" w14:textId="77777777" w:rsidR="00C26F14" w:rsidRPr="00AF758F" w:rsidRDefault="00C26F14" w:rsidP="00C26F14">
      <w:pPr>
        <w:spacing w:after="0"/>
        <w:ind w:firstLine="709"/>
      </w:pPr>
      <w:r w:rsidRPr="00AF758F">
        <w:t>3.2. Поставщик вместе с Товаром предоставляет Заказчику сопроводительные документы, подтверждающие качество, происхождение Товара и иные необходимые документы.</w:t>
      </w:r>
    </w:p>
    <w:p w14:paraId="71EEF218" w14:textId="77777777" w:rsidR="00C26F14" w:rsidRPr="00AF758F" w:rsidRDefault="00C26F14" w:rsidP="00C26F14">
      <w:pPr>
        <w:pStyle w:val="22"/>
        <w:widowControl/>
        <w:spacing w:line="276" w:lineRule="auto"/>
        <w:jc w:val="center"/>
        <w:rPr>
          <w:rFonts w:eastAsiaTheme="minorHAnsi"/>
          <w:b/>
          <w:bCs/>
          <w:sz w:val="24"/>
          <w:szCs w:val="24"/>
          <w:lang w:eastAsia="en-US"/>
        </w:rPr>
      </w:pPr>
      <w:r w:rsidRPr="00AF758F">
        <w:rPr>
          <w:rFonts w:eastAsiaTheme="minorHAnsi"/>
          <w:b/>
          <w:bCs/>
          <w:sz w:val="24"/>
          <w:szCs w:val="24"/>
          <w:lang w:eastAsia="en-US"/>
        </w:rPr>
        <w:t>4. Цена Договора и порядок оплаты.</w:t>
      </w:r>
    </w:p>
    <w:p w14:paraId="76CA647F" w14:textId="77777777" w:rsidR="00C26F14" w:rsidRPr="00AF758F" w:rsidRDefault="00C26F14" w:rsidP="00C26F14">
      <w:pPr>
        <w:spacing w:after="0"/>
        <w:ind w:firstLine="709"/>
      </w:pPr>
      <w:r w:rsidRPr="00AF758F">
        <w:rPr>
          <w:rFonts w:eastAsiaTheme="minorHAnsi"/>
          <w:bCs/>
          <w:lang w:eastAsia="en-US"/>
        </w:rPr>
        <w:t xml:space="preserve">4.1. Цена Договора определена и составляет _____________ (________) рублей____ копеек и </w:t>
      </w:r>
      <w:r w:rsidRPr="00AF758F">
        <w:t xml:space="preserve">включает в себя стоимость Товара, стоимость оснастки, стоимость тары и упаковки, доставки, налоги (НДС* - если применим), сборы и иные обязательные платежи, действующие на территории РФ. </w:t>
      </w:r>
    </w:p>
    <w:p w14:paraId="4D7E5DFD" w14:textId="77777777" w:rsidR="00C26F14" w:rsidRPr="00AF758F" w:rsidRDefault="00C26F14" w:rsidP="00C26F14">
      <w:pPr>
        <w:spacing w:after="0"/>
        <w:ind w:firstLine="709"/>
      </w:pPr>
      <w:r w:rsidRPr="00AF758F">
        <w:t>Цена договора является фиксированной и не подлежит изменению в течение всего срока действия Договора</w:t>
      </w:r>
      <w:r>
        <w:t>.</w:t>
      </w:r>
    </w:p>
    <w:p w14:paraId="03E88483" w14:textId="77777777" w:rsidR="00C26F14" w:rsidRPr="00A958C8" w:rsidRDefault="00C26F14" w:rsidP="00C26F14">
      <w:pPr>
        <w:spacing w:after="0"/>
        <w:ind w:firstLine="709"/>
        <w:rPr>
          <w:rFonts w:eastAsiaTheme="minorHAnsi"/>
          <w:bCs/>
          <w:lang w:eastAsia="en-US"/>
        </w:rPr>
      </w:pPr>
      <w:r w:rsidRPr="00A958C8">
        <w:rPr>
          <w:rFonts w:eastAsiaTheme="minorHAnsi"/>
          <w:bCs/>
          <w:lang w:eastAsia="en-US"/>
        </w:rPr>
        <w:t>Неучтенные затраты, связанные с исполнением Договора, но не включенные в предлагаемую цену Договора, не подлежат оплате Заказчиком и относятся к затратам Поставщика.</w:t>
      </w:r>
    </w:p>
    <w:p w14:paraId="0A3041A7" w14:textId="77777777" w:rsidR="00C26F14" w:rsidRPr="00AF758F" w:rsidRDefault="00C26F14" w:rsidP="00C26F14">
      <w:pPr>
        <w:pStyle w:val="22"/>
        <w:widowControl/>
        <w:ind w:firstLine="709"/>
        <w:jc w:val="both"/>
        <w:rPr>
          <w:sz w:val="24"/>
          <w:szCs w:val="24"/>
        </w:rPr>
      </w:pPr>
      <w:r w:rsidRPr="00AF758F">
        <w:rPr>
          <w:sz w:val="24"/>
          <w:szCs w:val="24"/>
        </w:rPr>
        <w:t>4.2. Заказчик осуществляет 100% оплату за Товар на основании выставленного счета Поставщика в течение 30 (Тридцати) календарных дней с момента поставки Товара на склад Заказчика.</w:t>
      </w:r>
    </w:p>
    <w:p w14:paraId="78534FA6" w14:textId="77777777" w:rsidR="00C26F14" w:rsidRPr="00AF758F" w:rsidRDefault="00C26F14" w:rsidP="00C26F14">
      <w:pPr>
        <w:spacing w:after="0" w:line="276" w:lineRule="auto"/>
        <w:jc w:val="center"/>
        <w:rPr>
          <w:rFonts w:eastAsiaTheme="minorHAnsi"/>
          <w:b/>
          <w:lang w:eastAsia="en-US"/>
        </w:rPr>
      </w:pPr>
      <w:r w:rsidRPr="00AF758F">
        <w:rPr>
          <w:rFonts w:eastAsiaTheme="minorHAnsi"/>
          <w:b/>
          <w:lang w:eastAsia="en-US"/>
        </w:rPr>
        <w:t>5. Сроки и условия поставки Товара.</w:t>
      </w:r>
    </w:p>
    <w:p w14:paraId="2F23850C" w14:textId="73619E86" w:rsidR="00C26F14" w:rsidRPr="00AF758F" w:rsidRDefault="00C26F14" w:rsidP="00C26F14">
      <w:pPr>
        <w:spacing w:after="0"/>
        <w:ind w:firstLine="709"/>
        <w:rPr>
          <w:rFonts w:eastAsiaTheme="minorHAnsi"/>
          <w:lang w:eastAsia="en-US"/>
        </w:rPr>
      </w:pPr>
      <w:r w:rsidRPr="00AF758F">
        <w:rPr>
          <w:rFonts w:eastAsiaTheme="minorHAnsi"/>
          <w:lang w:eastAsia="en-US"/>
        </w:rPr>
        <w:t xml:space="preserve">5.1. </w:t>
      </w:r>
      <w:r w:rsidR="00A42C76" w:rsidRPr="00A42C76">
        <w:rPr>
          <w:rFonts w:eastAsiaTheme="minorHAnsi"/>
          <w:lang w:eastAsia="en-US"/>
        </w:rPr>
        <w:t xml:space="preserve">Поставка осуществляется равными партиями в соответствии с Графиком поставки (Приложение № 2). По согласованию с Заказчиком допускается поставка одной партией </w:t>
      </w:r>
      <w:proofErr w:type="spellStart"/>
      <w:r w:rsidR="00A42C76" w:rsidRPr="00A42C76">
        <w:rPr>
          <w:rFonts w:eastAsiaTheme="minorHAnsi"/>
          <w:lang w:eastAsia="en-US"/>
        </w:rPr>
        <w:t>единоразово</w:t>
      </w:r>
      <w:proofErr w:type="spellEnd"/>
      <w:r w:rsidR="00A42C76" w:rsidRPr="00A42C76">
        <w:rPr>
          <w:rFonts w:eastAsiaTheme="minorHAnsi"/>
          <w:lang w:eastAsia="en-US"/>
        </w:rPr>
        <w:t>.</w:t>
      </w:r>
    </w:p>
    <w:p w14:paraId="00B3ED03" w14:textId="77777777" w:rsidR="00C26F14" w:rsidRPr="00AF758F" w:rsidRDefault="00C26F14" w:rsidP="00C26F14">
      <w:pPr>
        <w:pStyle w:val="22"/>
        <w:widowControl/>
        <w:ind w:firstLine="709"/>
        <w:jc w:val="both"/>
        <w:rPr>
          <w:color w:val="FF0000"/>
          <w:sz w:val="24"/>
          <w:szCs w:val="24"/>
        </w:rPr>
      </w:pPr>
      <w:r w:rsidRPr="00AF758F">
        <w:rPr>
          <w:sz w:val="24"/>
          <w:szCs w:val="24"/>
        </w:rPr>
        <w:t xml:space="preserve">5.2. </w:t>
      </w:r>
      <w:r w:rsidRPr="00AF758F">
        <w:rPr>
          <w:color w:val="000000"/>
          <w:sz w:val="24"/>
          <w:szCs w:val="24"/>
        </w:rPr>
        <w:t xml:space="preserve">Доставка Товара осуществляется </w:t>
      </w:r>
      <w:r w:rsidRPr="00AF758F">
        <w:rPr>
          <w:sz w:val="24"/>
          <w:szCs w:val="24"/>
        </w:rPr>
        <w:t>до склада Заказчика, расположенного по адресу: 424003, РМЭ, г. Йошкар-Ола, ул. Суворова, д. 26. Доставка осуществляется за счет средств Поставщика.</w:t>
      </w:r>
    </w:p>
    <w:p w14:paraId="119842CA" w14:textId="77777777" w:rsidR="00C26F14" w:rsidRPr="00AF758F" w:rsidRDefault="00C26F14" w:rsidP="00C26F14">
      <w:pPr>
        <w:pStyle w:val="22"/>
        <w:widowControl/>
        <w:ind w:firstLine="709"/>
        <w:jc w:val="both"/>
        <w:rPr>
          <w:sz w:val="24"/>
          <w:szCs w:val="24"/>
        </w:rPr>
      </w:pPr>
      <w:r w:rsidRPr="0008655E">
        <w:rPr>
          <w:sz w:val="24"/>
          <w:szCs w:val="24"/>
        </w:rPr>
        <w:lastRenderedPageBreak/>
        <w:t>5.3.</w:t>
      </w:r>
      <w:r w:rsidRPr="00AF758F">
        <w:rPr>
          <w:sz w:val="24"/>
          <w:szCs w:val="24"/>
        </w:rPr>
        <w:t xml:space="preserve"> За 5 (Пять) календарных дней до предполагаемой отгрузки Поставщик обязан направить в адрес Заказчика уведомление о готовности Товара к отгрузке по адресу электронной почты: _________ </w:t>
      </w:r>
    </w:p>
    <w:p w14:paraId="194709CA" w14:textId="77777777" w:rsidR="00C26F14" w:rsidRPr="00AF758F" w:rsidRDefault="00C26F14" w:rsidP="00C26F14">
      <w:pPr>
        <w:spacing w:after="20"/>
        <w:ind w:firstLine="709"/>
      </w:pPr>
      <w:r w:rsidRPr="00AF758F">
        <w:t>5.4. Поставщик считается выполнившим свою обязанность по поставке Товара в момент фактического предоставления Товара в распоряжение Заказчика (уполномоченного представителя Заказчика) на складе Заказчика.</w:t>
      </w:r>
    </w:p>
    <w:p w14:paraId="554F5785" w14:textId="77777777" w:rsidR="00C26F14" w:rsidRPr="00AF758F" w:rsidRDefault="00C26F14" w:rsidP="00C26F14">
      <w:pPr>
        <w:spacing w:after="0"/>
        <w:ind w:firstLine="709"/>
      </w:pPr>
      <w:r w:rsidRPr="00AF758F">
        <w:t>5.5. Сведения о необходимости приостановления работ по поставке в связи с невозможностью приемки, прекращения отгрузки, а также по другим непредвиденным обстоятельствам</w:t>
      </w:r>
      <w:r w:rsidRPr="00AF758F">
        <w:rPr>
          <w:b/>
        </w:rPr>
        <w:t xml:space="preserve"> </w:t>
      </w:r>
      <w:r w:rsidRPr="00AF758F">
        <w:t>должны передаваться другой Стороне незамедлительно.</w:t>
      </w:r>
    </w:p>
    <w:p w14:paraId="5FDD764C" w14:textId="77777777" w:rsidR="00C26F14" w:rsidRPr="00AF758F" w:rsidRDefault="00C26F14" w:rsidP="00C26F14">
      <w:pPr>
        <w:spacing w:after="0" w:line="276" w:lineRule="auto"/>
        <w:jc w:val="center"/>
        <w:rPr>
          <w:b/>
        </w:rPr>
      </w:pPr>
      <w:r w:rsidRPr="00AF758F">
        <w:rPr>
          <w:b/>
        </w:rPr>
        <w:t>6. Приемка-передача Товара.</w:t>
      </w:r>
    </w:p>
    <w:p w14:paraId="4E103632" w14:textId="77777777" w:rsidR="00C26F14" w:rsidRPr="00AF758F" w:rsidRDefault="00C26F14" w:rsidP="00C26F14">
      <w:pPr>
        <w:tabs>
          <w:tab w:val="left" w:pos="3060"/>
        </w:tabs>
        <w:spacing w:after="0"/>
        <w:ind w:firstLine="709"/>
        <w:rPr>
          <w:rFonts w:eastAsia="Calibri"/>
          <w:lang w:eastAsia="en-US"/>
        </w:rPr>
      </w:pPr>
      <w:r w:rsidRPr="00AF758F">
        <w:rPr>
          <w:rFonts w:eastAsia="Calibri"/>
          <w:lang w:eastAsia="en-US"/>
        </w:rPr>
        <w:t>6.1. Заказчик в день передачи Товара подписывает товарную накладную по форме ТОРГ 12 (далее по тексту – накладная), либо иной документ, подтверждающий факт доставки и принятия Товара Заказчиком, в котором отражает результат его приемки по количеству, с указанием даты приемки Товара Заказчиком.</w:t>
      </w:r>
    </w:p>
    <w:p w14:paraId="5EFC0E47" w14:textId="77777777" w:rsidR="00C26F14" w:rsidRPr="00AF758F" w:rsidRDefault="00C26F14" w:rsidP="00C26F14">
      <w:pPr>
        <w:tabs>
          <w:tab w:val="left" w:pos="3060"/>
        </w:tabs>
        <w:spacing w:after="0"/>
        <w:ind w:firstLine="709"/>
        <w:rPr>
          <w:rFonts w:eastAsia="Calibri"/>
          <w:lang w:eastAsia="en-US"/>
        </w:rPr>
      </w:pPr>
      <w:r w:rsidRPr="00AF758F">
        <w:rPr>
          <w:rFonts w:eastAsia="Calibri"/>
          <w:lang w:eastAsia="en-US"/>
        </w:rPr>
        <w:t>6.2. Датой поставки Товара является дата подписания Сторонами накладной, либо иного документа, подтверждающего факт доставки Товара Заказчиком.</w:t>
      </w:r>
    </w:p>
    <w:p w14:paraId="06BCAC23" w14:textId="77777777" w:rsidR="00C26F14" w:rsidRPr="00AF758F" w:rsidRDefault="00C26F14" w:rsidP="00C26F14">
      <w:pPr>
        <w:tabs>
          <w:tab w:val="left" w:pos="3060"/>
        </w:tabs>
        <w:spacing w:after="0"/>
        <w:ind w:firstLine="709"/>
        <w:rPr>
          <w:rFonts w:eastAsia="Calibri"/>
          <w:lang w:eastAsia="en-US"/>
        </w:rPr>
      </w:pPr>
      <w:r w:rsidRPr="00AF758F">
        <w:rPr>
          <w:rFonts w:eastAsia="Calibri"/>
          <w:lang w:eastAsia="en-US"/>
        </w:rPr>
        <w:t xml:space="preserve">6.3. Внутренняя приемка Товара на предмет его соответствия Спецификации и/или накладной по качеству, комплектности и товарному виду осуществляется на складе Заказчика </w:t>
      </w:r>
      <w:r w:rsidRPr="005D1738">
        <w:rPr>
          <w:rFonts w:eastAsia="Calibri"/>
          <w:lang w:eastAsia="en-US"/>
        </w:rPr>
        <w:t>не позднее 20 (Двадцати) рабочих дней с даты поставки.</w:t>
      </w:r>
    </w:p>
    <w:p w14:paraId="0F24753D" w14:textId="77777777" w:rsidR="00C26F14" w:rsidRPr="00AF758F" w:rsidRDefault="00C26F14" w:rsidP="00C26F14">
      <w:pPr>
        <w:tabs>
          <w:tab w:val="left" w:pos="3060"/>
        </w:tabs>
        <w:spacing w:after="0"/>
        <w:ind w:firstLine="709"/>
        <w:rPr>
          <w:rFonts w:eastAsia="Calibri"/>
          <w:lang w:eastAsia="en-US"/>
        </w:rPr>
      </w:pPr>
      <w:r w:rsidRPr="00AF758F">
        <w:rPr>
          <w:rFonts w:eastAsia="Calibri"/>
          <w:lang w:eastAsia="en-US"/>
        </w:rPr>
        <w:t>6.4. Поставщик отвечает за все недостатки Товара, возникшие до передачи Товара Заказчику. Заказчик вправе предъявлять требования по скрытым недостаткам Товара, которые были выявлены в пределах гарантийного срока, определенного Договором.</w:t>
      </w:r>
    </w:p>
    <w:p w14:paraId="04B25352" w14:textId="77777777" w:rsidR="00C26F14" w:rsidRPr="00AF758F" w:rsidRDefault="00C26F14" w:rsidP="00C26F14">
      <w:pPr>
        <w:tabs>
          <w:tab w:val="left" w:pos="3060"/>
        </w:tabs>
        <w:spacing w:after="0"/>
        <w:ind w:firstLine="709"/>
        <w:rPr>
          <w:rFonts w:eastAsia="Calibri"/>
          <w:lang w:eastAsia="en-US"/>
        </w:rPr>
      </w:pPr>
      <w:r w:rsidRPr="00AF758F">
        <w:rPr>
          <w:rFonts w:eastAsia="Calibri"/>
          <w:lang w:eastAsia="en-US"/>
        </w:rPr>
        <w:t xml:space="preserve">6.5. В случае выявления несоответствия качества, количества или комплектности Товара соответствующей Спецификации данного Договора Заказчик обязан письменно (по факсу или телеграммой) уведомить Поставщика о выявленных недостатках в течение 5 (Пяти) рабочих дней после их обнаружения, с приложением подробного перечня указанных недостатков, а Товар принять на ответственное хранение. Стоимость ответственного хранения Товара на складе Заказчика составляет 500 (Пятьсот) рублей </w:t>
      </w:r>
      <w:proofErr w:type="spellStart"/>
      <w:r w:rsidRPr="00AF758F">
        <w:rPr>
          <w:rFonts w:eastAsia="Calibri"/>
          <w:lang w:eastAsia="en-US"/>
        </w:rPr>
        <w:t>паллетоместо</w:t>
      </w:r>
      <w:proofErr w:type="spellEnd"/>
      <w:r w:rsidRPr="00AF758F">
        <w:rPr>
          <w:rFonts w:eastAsia="Calibri"/>
          <w:lang w:eastAsia="en-US"/>
        </w:rPr>
        <w:t xml:space="preserve"> в сутки.</w:t>
      </w:r>
    </w:p>
    <w:p w14:paraId="48332012" w14:textId="77777777" w:rsidR="00C26F14" w:rsidRPr="00AF758F" w:rsidRDefault="00C26F14" w:rsidP="00C26F14">
      <w:pPr>
        <w:tabs>
          <w:tab w:val="left" w:pos="3060"/>
        </w:tabs>
        <w:spacing w:after="0"/>
        <w:ind w:firstLine="709"/>
        <w:rPr>
          <w:rFonts w:eastAsia="Calibri"/>
          <w:lang w:eastAsia="en-US"/>
        </w:rPr>
      </w:pPr>
      <w:r w:rsidRPr="00AF758F">
        <w:rPr>
          <w:rFonts w:eastAsia="Calibri"/>
          <w:lang w:eastAsia="en-US"/>
        </w:rPr>
        <w:t>Вызов представителя Поставщика обязателен.</w:t>
      </w:r>
    </w:p>
    <w:p w14:paraId="6C621D9D" w14:textId="77777777" w:rsidR="00C26F14" w:rsidRPr="00AF758F" w:rsidRDefault="00C26F14" w:rsidP="00C26F14">
      <w:pPr>
        <w:tabs>
          <w:tab w:val="left" w:pos="3060"/>
        </w:tabs>
        <w:spacing w:after="0"/>
        <w:ind w:firstLine="709"/>
        <w:rPr>
          <w:rFonts w:eastAsia="Calibri"/>
          <w:lang w:eastAsia="en-US"/>
        </w:rPr>
      </w:pPr>
      <w:r w:rsidRPr="00AF758F">
        <w:rPr>
          <w:rFonts w:eastAsia="Calibri"/>
          <w:lang w:eastAsia="en-US"/>
        </w:rPr>
        <w:t>6.6. Поставщик в течение 5 (Пяти) рабочих дней с момента получения уведомления о выявленных недостатках обязан направить своего представителя к Заказчику, который совместно с представителем Заказчика составляет соответствующий Акт, служащий доказательством (документальным обоснованием) при урегулировании Сторонами возникших разногласий. В случае неявки представителя Поставщика в установленный срок Акт составляется Заказчиком в одностороннем порядке.</w:t>
      </w:r>
    </w:p>
    <w:p w14:paraId="0B171064" w14:textId="77777777" w:rsidR="00C26F14" w:rsidRPr="00AF758F" w:rsidRDefault="00C26F14" w:rsidP="00C26F14">
      <w:pPr>
        <w:tabs>
          <w:tab w:val="left" w:pos="3060"/>
        </w:tabs>
        <w:spacing w:after="0"/>
        <w:ind w:firstLine="709"/>
        <w:rPr>
          <w:rFonts w:eastAsia="Calibri"/>
          <w:lang w:eastAsia="en-US"/>
        </w:rPr>
      </w:pPr>
      <w:r w:rsidRPr="00AF758F">
        <w:rPr>
          <w:rFonts w:eastAsia="Calibri"/>
          <w:lang w:eastAsia="en-US"/>
        </w:rPr>
        <w:t>6.7. Поставщик обязуется за свой счет поставить Товар надлежащего качества на склад Заказчика в срок, дополнительно согласованный Сторонами. Поставщик обязан вывезти Товар, принятый Заказчиком на ответственное хранение, или распорядиться им в течение в течение 5 (Пяти) рабочих дней с момента поставки Товара надлежащего качества.</w:t>
      </w:r>
    </w:p>
    <w:p w14:paraId="0EDC85A7" w14:textId="77777777" w:rsidR="00C26F14" w:rsidRPr="00AF758F" w:rsidRDefault="00C26F14" w:rsidP="00C26F14">
      <w:pPr>
        <w:tabs>
          <w:tab w:val="left" w:pos="3060"/>
        </w:tabs>
        <w:spacing w:after="0"/>
        <w:ind w:firstLine="709"/>
        <w:rPr>
          <w:rFonts w:eastAsia="Calibri"/>
          <w:lang w:eastAsia="en-US"/>
        </w:rPr>
      </w:pPr>
      <w:r w:rsidRPr="00AF758F">
        <w:rPr>
          <w:rFonts w:eastAsia="Calibri"/>
          <w:lang w:eastAsia="en-US"/>
        </w:rPr>
        <w:t>6.8. Заказчик обязуется в течение 20 (Двадцати) рабочих дней с момента получения накладной от Поставщика вернуть в адрес Поставщика оригинал накладной, оформленный надлежащим образом (подписанный уполномоченным представителем и заверенный печатью организации) по почте.</w:t>
      </w:r>
    </w:p>
    <w:p w14:paraId="3D00096C" w14:textId="77777777" w:rsidR="00C26F14" w:rsidRPr="00AF758F" w:rsidRDefault="00C26F14" w:rsidP="00C26F14">
      <w:pPr>
        <w:spacing w:after="0" w:line="276" w:lineRule="auto"/>
        <w:jc w:val="center"/>
        <w:rPr>
          <w:b/>
        </w:rPr>
      </w:pPr>
      <w:r w:rsidRPr="00AF758F">
        <w:rPr>
          <w:b/>
        </w:rPr>
        <w:t>7. Переход права собственности на Товар.</w:t>
      </w:r>
    </w:p>
    <w:p w14:paraId="45763F16" w14:textId="77777777" w:rsidR="00C26F14" w:rsidRPr="00AF758F" w:rsidRDefault="00C26F14" w:rsidP="00C26F14">
      <w:pPr>
        <w:spacing w:after="0"/>
        <w:ind w:firstLine="709"/>
      </w:pPr>
      <w:r w:rsidRPr="00AF758F">
        <w:t>7.1. Стороны Договора определили, что право собственности на Товар переходит к Заказчику с момента подписания товарной накладной Заказчиком.</w:t>
      </w:r>
    </w:p>
    <w:p w14:paraId="645F1A70" w14:textId="77777777" w:rsidR="00C26F14" w:rsidRPr="00AF758F" w:rsidRDefault="00C26F14" w:rsidP="00C26F14">
      <w:pPr>
        <w:spacing w:after="0"/>
        <w:ind w:firstLine="709"/>
      </w:pPr>
      <w:r w:rsidRPr="00AF758F">
        <w:t xml:space="preserve">7.2. Риск случайной гибели или повреждения Товара переходит на Заказчика с момента подписания товарной накладной в соответствии с п. 6.2 настоящего Договора независимо от перехода права собственности. </w:t>
      </w:r>
    </w:p>
    <w:p w14:paraId="2F8626A9" w14:textId="77777777" w:rsidR="00C26F14" w:rsidRPr="00AF758F" w:rsidRDefault="00C26F14" w:rsidP="00C26F14">
      <w:pPr>
        <w:spacing w:after="0"/>
        <w:jc w:val="center"/>
      </w:pPr>
      <w:r w:rsidRPr="00AF758F">
        <w:rPr>
          <w:b/>
          <w:bCs/>
          <w:iCs/>
          <w:color w:val="000000"/>
        </w:rPr>
        <w:t>8. Ответственность Сторон.</w:t>
      </w:r>
    </w:p>
    <w:p w14:paraId="4885F16B" w14:textId="77777777" w:rsidR="00C26F14" w:rsidRPr="00AF758F" w:rsidRDefault="00C26F14" w:rsidP="00C26F14">
      <w:pPr>
        <w:autoSpaceDE w:val="0"/>
        <w:autoSpaceDN w:val="0"/>
        <w:adjustRightInd w:val="0"/>
        <w:spacing w:after="0"/>
        <w:ind w:firstLine="709"/>
        <w:rPr>
          <w:bCs/>
          <w:iCs/>
        </w:rPr>
      </w:pPr>
      <w:r w:rsidRPr="00AF758F">
        <w:rPr>
          <w:bCs/>
          <w:iCs/>
        </w:rPr>
        <w:t>8.1. За неисполнение или ненадлежащее исполнение обязательств по настоящему Договору Стороны несут имущественную ответственность в соответствии с действующим законодательством РФ.</w:t>
      </w:r>
    </w:p>
    <w:p w14:paraId="558B6F69" w14:textId="77777777" w:rsidR="00C26F14" w:rsidRPr="00AF758F" w:rsidRDefault="00C26F14" w:rsidP="00C26F14">
      <w:pPr>
        <w:autoSpaceDE w:val="0"/>
        <w:autoSpaceDN w:val="0"/>
        <w:adjustRightInd w:val="0"/>
        <w:spacing w:after="0"/>
        <w:ind w:firstLine="709"/>
        <w:rPr>
          <w:bCs/>
          <w:iCs/>
        </w:rPr>
      </w:pPr>
      <w:r w:rsidRPr="00AF758F">
        <w:rPr>
          <w:bCs/>
          <w:iCs/>
        </w:rPr>
        <w:lastRenderedPageBreak/>
        <w:t xml:space="preserve">8.2. В случае просрочки исполнения Поставщиком обязательств (в том числе гарантийного обязательства), предусмотренных Договором, а также в иных случаях ненадлежащего исполнения Поставщиком обязательств, предусмотренных Договором, Заказчик направляет Поставщику требование об уплате неустоек (штрафов, пеней). </w:t>
      </w:r>
      <w:r>
        <w:rPr>
          <w:bCs/>
          <w:iCs/>
        </w:rPr>
        <w:t>Заказчик вправе при расчете по Д</w:t>
      </w:r>
      <w:r w:rsidRPr="00AF758F">
        <w:rPr>
          <w:bCs/>
          <w:iCs/>
        </w:rPr>
        <w:t>оговору удержать сумму неустойки (штрафа, пеней) из подлежащей к оплате суммы за поставленный по Договору Товар, если Поставщик не уплатил их в указанный в требовании срок.</w:t>
      </w:r>
    </w:p>
    <w:p w14:paraId="613DEB4E" w14:textId="77777777" w:rsidR="00C26F14" w:rsidRPr="00A958C8" w:rsidRDefault="00C26F14" w:rsidP="00C26F14">
      <w:pPr>
        <w:autoSpaceDE w:val="0"/>
        <w:autoSpaceDN w:val="0"/>
        <w:adjustRightInd w:val="0"/>
        <w:spacing w:after="0"/>
        <w:ind w:firstLine="709"/>
        <w:rPr>
          <w:strike/>
        </w:rPr>
      </w:pPr>
      <w:r w:rsidRPr="00AF758F">
        <w:rPr>
          <w:bCs/>
          <w:iCs/>
        </w:rPr>
        <w:t xml:space="preserve">8.3 Пеня </w:t>
      </w:r>
      <w:r w:rsidRPr="00AF758F">
        <w:t xml:space="preserve">начисляется за каждый день просрочки исполнения Стороной обязательства, предусмотренного Договором, начиная со дня, следующего за днем истечения установленного Договором срока исполнения обязательства, и устанавливается в размере 0,1 % от стоимости не поставленного в срок Товара за каждый день просрочки. </w:t>
      </w:r>
    </w:p>
    <w:p w14:paraId="1F78F936" w14:textId="77777777" w:rsidR="00C26F14" w:rsidRPr="00AF758F" w:rsidRDefault="00C26F14" w:rsidP="00C26F14">
      <w:pPr>
        <w:autoSpaceDE w:val="0"/>
        <w:autoSpaceDN w:val="0"/>
        <w:adjustRightInd w:val="0"/>
        <w:spacing w:after="0"/>
        <w:ind w:firstLine="709"/>
        <w:rPr>
          <w:bCs/>
          <w:iCs/>
        </w:rPr>
      </w:pPr>
      <w:r w:rsidRPr="00AF758F">
        <w:rPr>
          <w:bCs/>
          <w:iCs/>
        </w:rPr>
        <w:t>8.4. Штрафы начисляются за ненадлежащее исполнение Поставщиком обязательств, предусмотренных Договором, за исключением просрочки исполнения Поставщиком обязательств (в том числе гарантийного обязательства), предусмотренных Договором, за которые начисляется пеня. Размер штрафа устанавливается Договором в виде фиксированной суммы в размере 10 (Десять) процентов от цены Договора.</w:t>
      </w:r>
    </w:p>
    <w:p w14:paraId="7EFD5957" w14:textId="77777777" w:rsidR="00C26F14" w:rsidRPr="00AF758F" w:rsidRDefault="00C26F14" w:rsidP="00C26F14">
      <w:pPr>
        <w:spacing w:after="0"/>
        <w:ind w:firstLine="709"/>
      </w:pPr>
      <w:r w:rsidRPr="00AF758F">
        <w:t>8.5. Уплата пени и возмещение убытков, причиненных ненадлежащим исполнением обязательств, не освобождает Стороны Договора от исполнения обязательств по Договору в полном объеме.</w:t>
      </w:r>
    </w:p>
    <w:p w14:paraId="58595ECE" w14:textId="77777777" w:rsidR="00C26F14" w:rsidRPr="00AF758F" w:rsidRDefault="00C26F14" w:rsidP="00C26F14">
      <w:pPr>
        <w:spacing w:after="0"/>
        <w:ind w:firstLine="709"/>
      </w:pPr>
      <w:r w:rsidRPr="00AF758F">
        <w:t>8.6. Стороны достигли соглашения, что указанная неустойка является соразмерной несвоевременной уплате причитающихся сумм, либо неотгруженного в срок Товара, и что не имеется оснований для уменьшения указанной неустойки на основании ст. 333 ГК РФ.</w:t>
      </w:r>
    </w:p>
    <w:p w14:paraId="7796FCF1" w14:textId="77777777" w:rsidR="00C26F14" w:rsidRPr="00AF758F" w:rsidRDefault="00C26F14" w:rsidP="00C26F14">
      <w:pPr>
        <w:spacing w:after="0" w:line="276" w:lineRule="auto"/>
        <w:jc w:val="center"/>
        <w:rPr>
          <w:b/>
        </w:rPr>
      </w:pPr>
      <w:r w:rsidRPr="00AF758F">
        <w:rPr>
          <w:b/>
        </w:rPr>
        <w:t>9. Обстоятельства непреодолимой силы.</w:t>
      </w:r>
    </w:p>
    <w:p w14:paraId="7672B045" w14:textId="77777777" w:rsidR="00C26F14" w:rsidRPr="00AF758F" w:rsidRDefault="00C26F14" w:rsidP="00C26F14">
      <w:pPr>
        <w:spacing w:after="0"/>
        <w:ind w:firstLine="709"/>
      </w:pPr>
      <w:r w:rsidRPr="00AF758F">
        <w:t>9.1. Стороны освобождаются от ответственности за частичное или полное неисполнение своих обязательств по настоящему Договору, если их исполнению препятствует чрезвычайное и непредотвратимое при данных условиях обстоятельство (непреодолимая сила), а именно: пожар, стихийное бедствие, авария, военные или боевые действия, эпидемии, массовые беспорядки, забастовки.</w:t>
      </w:r>
    </w:p>
    <w:p w14:paraId="28E137AF" w14:textId="77777777" w:rsidR="00C26F14" w:rsidRPr="00AF758F" w:rsidRDefault="00C26F14" w:rsidP="00C26F14">
      <w:pPr>
        <w:spacing w:after="0"/>
        <w:ind w:firstLine="709"/>
        <w:rPr>
          <w:bCs/>
          <w:iCs/>
        </w:rPr>
      </w:pPr>
      <w:r w:rsidRPr="00AF758F">
        <w:t>9.2. При возникновении обстоятельств непреодолимой силы, препятствующих исполнению обязательств по настоящему Договору одной из Сторон, она обязана уведомить другую Сторону в письменной форме не позднее 3-х (Трех) календарных дней с момента возникновения таких обстоятельств, при этом срок выполнения обязательств по настоящему Договору переносится соразмерно времени, в течение которого действовали такие обстоятельства.</w:t>
      </w:r>
    </w:p>
    <w:p w14:paraId="63220EB6" w14:textId="77777777" w:rsidR="00C26F14" w:rsidRPr="00AF758F" w:rsidRDefault="00C26F14" w:rsidP="00C26F14">
      <w:pPr>
        <w:spacing w:after="0"/>
        <w:ind w:firstLine="709"/>
      </w:pPr>
      <w:r w:rsidRPr="00AF758F">
        <w:t>Факты, изложенные в уведомлении, должны</w:t>
      </w:r>
      <w:r w:rsidRPr="00AF758F">
        <w:rPr>
          <w:bCs/>
          <w:iCs/>
        </w:rPr>
        <w:t xml:space="preserve"> быть документально под</w:t>
      </w:r>
      <w:r>
        <w:rPr>
          <w:bCs/>
          <w:iCs/>
        </w:rPr>
        <w:t>тверждены Торгово-промышленной п</w:t>
      </w:r>
      <w:r w:rsidRPr="00AF758F">
        <w:rPr>
          <w:bCs/>
          <w:iCs/>
        </w:rPr>
        <w:t xml:space="preserve">алатой либо иным компетентным государственным органом. </w:t>
      </w:r>
      <w:proofErr w:type="spellStart"/>
      <w:r>
        <w:t>Не</w:t>
      </w:r>
      <w:r w:rsidRPr="00AF758F">
        <w:t>уведомление</w:t>
      </w:r>
      <w:proofErr w:type="spellEnd"/>
      <w:r w:rsidRPr="00AF758F">
        <w:t xml:space="preserve"> или несвоевременное уведомление лишает виновную Сторону права на освобождение от обязательств вследствие указанных обстоятельств. </w:t>
      </w:r>
    </w:p>
    <w:p w14:paraId="2C9B49AA" w14:textId="77777777" w:rsidR="00C26F14" w:rsidRPr="00AF758F" w:rsidRDefault="00C26F14" w:rsidP="00C26F14">
      <w:pPr>
        <w:spacing w:after="0"/>
        <w:ind w:firstLine="709"/>
      </w:pPr>
      <w:r w:rsidRPr="00AF758F">
        <w:t>9.3. Если обстоятельства непреодолимой силы действуют на протяжении трех последовательных месяцев и не обнаруживают признаков прекращения, Договор может быть расторгнут любой Стороной путем направления уведомления другой Стороне.</w:t>
      </w:r>
    </w:p>
    <w:p w14:paraId="5C65C7A9" w14:textId="77777777" w:rsidR="00C26F14" w:rsidRPr="00AF758F" w:rsidRDefault="00C26F14" w:rsidP="00C26F14">
      <w:pPr>
        <w:spacing w:after="0" w:line="276" w:lineRule="auto"/>
        <w:jc w:val="center"/>
        <w:rPr>
          <w:b/>
        </w:rPr>
      </w:pPr>
      <w:r w:rsidRPr="00AF758F">
        <w:rPr>
          <w:b/>
        </w:rPr>
        <w:t>10. Порядок разрешения споров.</w:t>
      </w:r>
    </w:p>
    <w:p w14:paraId="47A9947B" w14:textId="77777777" w:rsidR="00C26F14" w:rsidRPr="00AF758F" w:rsidRDefault="00C26F14" w:rsidP="00C26F14">
      <w:pPr>
        <w:spacing w:after="0"/>
        <w:ind w:firstLine="709"/>
      </w:pPr>
      <w:r w:rsidRPr="00AF758F">
        <w:t>10.1. Все споры, разногласия или требования, возникающие из настоящего Договора или в связи с ним, в том числе касающиеся его исполнения, нарушения, изменения, прекращения или недействительности, разрешаются в Арбитражном суде Республики Марий Эл.</w:t>
      </w:r>
    </w:p>
    <w:p w14:paraId="4FB216B6" w14:textId="77777777" w:rsidR="00C26F14" w:rsidRPr="00AF758F" w:rsidRDefault="00C26F14" w:rsidP="00C26F14">
      <w:pPr>
        <w:spacing w:after="0"/>
        <w:ind w:firstLine="709"/>
      </w:pPr>
      <w:r w:rsidRPr="00AF758F">
        <w:t>10.2. До передачи спора на разрешение суда Сторонами должен быть соблюден претензионный порядок его урегулирования.</w:t>
      </w:r>
    </w:p>
    <w:p w14:paraId="7E1E30C2" w14:textId="77777777" w:rsidR="00C26F14" w:rsidRPr="00AF758F" w:rsidRDefault="00C26F14" w:rsidP="00C26F14">
      <w:pPr>
        <w:spacing w:after="0"/>
        <w:ind w:firstLine="709"/>
      </w:pPr>
      <w:r w:rsidRPr="00AF758F">
        <w:t>10.3. Претензия должна быть составлена в письменном виде, подписана уполномоченным лицом и выслана по электронной почте или по почте заказным письмом с уведомлением о вручении.</w:t>
      </w:r>
    </w:p>
    <w:p w14:paraId="67419136" w14:textId="77777777" w:rsidR="00C26F14" w:rsidRPr="00AF758F" w:rsidRDefault="00C26F14" w:rsidP="00C26F14">
      <w:pPr>
        <w:spacing w:after="0"/>
        <w:ind w:firstLine="709"/>
      </w:pPr>
      <w:r w:rsidRPr="00AF758F">
        <w:t>10.4. Сторона, получившая претензию, обязана рассмотреть ее в течение 15-ти (Пятнадцати) календарных дней с момента получения и направить другой Стороне мотивированный ответ.</w:t>
      </w:r>
    </w:p>
    <w:p w14:paraId="596CC5DE" w14:textId="77777777" w:rsidR="00C26F14" w:rsidRPr="00AF758F" w:rsidRDefault="00C26F14" w:rsidP="00C26F14">
      <w:pPr>
        <w:spacing w:after="0"/>
        <w:ind w:firstLine="709"/>
      </w:pPr>
      <w:r w:rsidRPr="00AF758F">
        <w:t>10.5. Ответ на претензию направляется по электронной почте либо заказным письмом.</w:t>
      </w:r>
    </w:p>
    <w:p w14:paraId="3CEFBC27" w14:textId="77777777" w:rsidR="00C26F14" w:rsidRPr="00AF758F" w:rsidRDefault="00C26F14" w:rsidP="00C26F14">
      <w:pPr>
        <w:spacing w:after="0" w:line="276" w:lineRule="auto"/>
        <w:jc w:val="center"/>
        <w:rPr>
          <w:b/>
        </w:rPr>
      </w:pPr>
      <w:r w:rsidRPr="00AF758F">
        <w:rPr>
          <w:b/>
        </w:rPr>
        <w:t>11. Срок действия Договора.</w:t>
      </w:r>
    </w:p>
    <w:p w14:paraId="5411EA3A" w14:textId="77777777" w:rsidR="00C26F14" w:rsidRPr="00AF758F" w:rsidRDefault="00C26F14" w:rsidP="00C26F14">
      <w:pPr>
        <w:spacing w:after="0"/>
        <w:ind w:firstLine="709"/>
      </w:pPr>
      <w:r w:rsidRPr="00AF758F">
        <w:t xml:space="preserve">11.1. Настоящий Договор вступает в силу с момента его подписания обеими Сторонами и действует до </w:t>
      </w:r>
      <w:r w:rsidRPr="005D1738">
        <w:t>31 декабря 2025 года.</w:t>
      </w:r>
    </w:p>
    <w:p w14:paraId="4E53868A" w14:textId="77777777" w:rsidR="00C26F14" w:rsidRPr="00AF758F" w:rsidRDefault="00C26F14" w:rsidP="00C26F14">
      <w:pPr>
        <w:spacing w:after="0"/>
        <w:jc w:val="center"/>
      </w:pPr>
      <w:r w:rsidRPr="00AF758F">
        <w:rPr>
          <w:b/>
        </w:rPr>
        <w:lastRenderedPageBreak/>
        <w:t>12. Конфиденциальность.</w:t>
      </w:r>
    </w:p>
    <w:p w14:paraId="755D434E" w14:textId="77777777" w:rsidR="00C26F14" w:rsidRPr="00AF758F" w:rsidRDefault="00C26F14" w:rsidP="00C26F14">
      <w:pPr>
        <w:spacing w:after="0"/>
        <w:ind w:firstLine="709"/>
      </w:pPr>
      <w:r w:rsidRPr="00AF758F">
        <w:t>12.1. Стороны договорились сохранять в режиме конфиденциальности любые сведения, полученные одной Стороной в отношении другой в ходе исполнения обязательств по настоящему Договору. Режим конфиденциальности распространяется на текст Договора и его основные условия, а также на любую иную информацию, которую любая из Сторон идентифицирует как конфиденциальную до или сразу при ее предоставлении другой Стороне.</w:t>
      </w:r>
    </w:p>
    <w:p w14:paraId="15EC0C1D" w14:textId="77777777" w:rsidR="00C26F14" w:rsidRPr="00AF758F" w:rsidRDefault="00C26F14" w:rsidP="00C26F14">
      <w:pPr>
        <w:spacing w:after="0"/>
        <w:ind w:firstLine="709"/>
      </w:pPr>
      <w:r w:rsidRPr="00AF758F">
        <w:t>12.2. За нарушение режима конфиденциальности по настоящему Договору, Сторона, совершившая подобное нарушение, обязана возместить другой Стороне возникшие у нее в связи с этим нарушением понесенные прямые убытки.</w:t>
      </w:r>
    </w:p>
    <w:p w14:paraId="1B9962EB" w14:textId="77777777" w:rsidR="00C26F14" w:rsidRPr="00AF758F" w:rsidRDefault="00C26F14" w:rsidP="00C26F14">
      <w:pPr>
        <w:spacing w:after="0"/>
        <w:ind w:firstLine="709"/>
      </w:pPr>
      <w:r w:rsidRPr="00AF758F">
        <w:t>12.3. Положения настоящей статьи не распространяются на случаи, когда любая из Сторон по Договору обязана разгласить конфиденциальную информацию компетентным органам в соответствии с требованиями законодательства РФ. Условия настоящего Договора, дополнительных соглашений к нему и иная информация, полученная Сторонами в соответствии с Договором, конфиденциальны и не подлежат разглашению.</w:t>
      </w:r>
    </w:p>
    <w:p w14:paraId="6674958E" w14:textId="77777777" w:rsidR="00C26F14" w:rsidRPr="00AF758F" w:rsidRDefault="00C26F14" w:rsidP="00C26F14">
      <w:pPr>
        <w:spacing w:after="0" w:line="276" w:lineRule="auto"/>
        <w:jc w:val="center"/>
        <w:rPr>
          <w:b/>
        </w:rPr>
      </w:pPr>
      <w:r w:rsidRPr="00AF758F">
        <w:rPr>
          <w:b/>
          <w:shd w:val="clear" w:color="auto" w:fill="FFFFFF"/>
        </w:rPr>
        <w:t>13. Антикоррупционная оговорка.</w:t>
      </w:r>
    </w:p>
    <w:p w14:paraId="219A4DAB" w14:textId="77777777" w:rsidR="00C26F14" w:rsidRPr="00AF758F" w:rsidRDefault="00C26F14" w:rsidP="00C26F14">
      <w:pPr>
        <w:spacing w:after="0"/>
        <w:ind w:firstLine="709"/>
      </w:pPr>
      <w:r w:rsidRPr="00AF758F">
        <w:rPr>
          <w:shd w:val="clear" w:color="auto" w:fill="FFFFFF"/>
        </w:rPr>
        <w:t xml:space="preserve">13.1. При исполнении своих обязательств по Договору,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лицам, для оказания влияния на действия или решения этих лиц с целью получить какие-либо неправомерные преимущества или иные неправомерные цели. </w:t>
      </w:r>
    </w:p>
    <w:p w14:paraId="37A24DDF" w14:textId="77777777" w:rsidR="00C26F14" w:rsidRPr="00AF758F" w:rsidRDefault="00C26F14" w:rsidP="00C26F14">
      <w:pPr>
        <w:spacing w:after="0"/>
        <w:ind w:firstLine="709"/>
        <w:rPr>
          <w:shd w:val="clear" w:color="auto" w:fill="FFFFFF"/>
        </w:rPr>
      </w:pPr>
      <w:r w:rsidRPr="00AF758F">
        <w:rPr>
          <w:shd w:val="clear" w:color="auto" w:fill="FFFFFF"/>
        </w:rPr>
        <w:t>13.2. В случае возникновения у Стороны подозрений, что произошло или может произойти нарушение каких-либо положений настоящей Статьи, соответствующая Сторона обязуется уведомить другую Сторону в письменной форме.</w:t>
      </w:r>
    </w:p>
    <w:p w14:paraId="6892390E" w14:textId="77777777" w:rsidR="00C26F14" w:rsidRPr="00AF758F" w:rsidRDefault="00C26F14" w:rsidP="00C26F14">
      <w:pPr>
        <w:spacing w:after="0" w:line="276" w:lineRule="auto"/>
        <w:jc w:val="center"/>
        <w:rPr>
          <w:b/>
          <w:bCs/>
          <w:iCs/>
        </w:rPr>
      </w:pPr>
      <w:r w:rsidRPr="00AF758F">
        <w:rPr>
          <w:b/>
          <w:bCs/>
          <w:iCs/>
        </w:rPr>
        <w:t>14. Порядок изменения и расторжения Договора.</w:t>
      </w:r>
    </w:p>
    <w:p w14:paraId="4CA3AE25" w14:textId="77777777" w:rsidR="00C26F14" w:rsidRPr="00AF758F" w:rsidRDefault="00C26F14" w:rsidP="00C26F14">
      <w:pPr>
        <w:spacing w:after="0"/>
        <w:ind w:firstLine="709"/>
      </w:pPr>
      <w:r w:rsidRPr="00AF758F">
        <w:rPr>
          <w:bCs/>
          <w:iCs/>
        </w:rPr>
        <w:t xml:space="preserve">14.1. </w:t>
      </w:r>
      <w:r w:rsidRPr="00AF758F">
        <w:t>Настоящий Договор может быть расторгнут в случаях, предусмотренных действующим законодательством РФ.</w:t>
      </w:r>
    </w:p>
    <w:p w14:paraId="3E5C9609" w14:textId="77777777" w:rsidR="00C26F14" w:rsidRPr="00AF758F" w:rsidRDefault="00C26F14" w:rsidP="00C26F14">
      <w:pPr>
        <w:spacing w:after="0"/>
        <w:ind w:firstLine="709"/>
      </w:pPr>
      <w:r w:rsidRPr="00AF758F">
        <w:t xml:space="preserve">14.2. В случаях расторжения Договора по соглашению сторон Договор прекращает свое действие с момента подписания такого соглашения Сторонами. </w:t>
      </w:r>
    </w:p>
    <w:p w14:paraId="00F4B3E3" w14:textId="77777777" w:rsidR="00C26F14" w:rsidRPr="00AF758F" w:rsidRDefault="00C26F14" w:rsidP="00C26F14">
      <w:pPr>
        <w:spacing w:after="0"/>
        <w:ind w:firstLine="709"/>
      </w:pPr>
      <w:r w:rsidRPr="00AF758F">
        <w:t>14.3. Каждая из Сторон имеет право досрочно расторгнуть Договор в случае, если другая Сторона существенно нарушила свои обязательства, не начала устранять нарушения в течение 30 (Тридцати) календарных дней с момента письменного уведомления или в установленные сроки.</w:t>
      </w:r>
    </w:p>
    <w:p w14:paraId="46A5AC0F" w14:textId="77777777" w:rsidR="00C26F14" w:rsidRPr="00AF758F" w:rsidRDefault="00C26F14" w:rsidP="00C26F14">
      <w:pPr>
        <w:spacing w:after="0"/>
        <w:ind w:firstLine="709"/>
      </w:pPr>
      <w:r w:rsidRPr="00AF758F">
        <w:t>14.4. Заказчик обязан отказаться от заключения Договора, а при заключении Договора расторгнуть его в безусловном порядке, в следующих случаях:</w:t>
      </w:r>
    </w:p>
    <w:p w14:paraId="5CC695D0" w14:textId="77777777" w:rsidR="00C26F14" w:rsidRPr="00AF758F" w:rsidRDefault="00C26F14" w:rsidP="00C26F14">
      <w:pPr>
        <w:spacing w:after="0"/>
        <w:ind w:firstLine="709"/>
      </w:pPr>
      <w:r w:rsidRPr="00AF758F">
        <w:t>- в случае установления недостоверности сведений, содержащихся в документах, представленных Поставщиком на этапе размещения заказа;</w:t>
      </w:r>
    </w:p>
    <w:p w14:paraId="496E341D" w14:textId="77777777" w:rsidR="00C26F14" w:rsidRPr="00AF758F" w:rsidRDefault="00C26F14" w:rsidP="00C26F14">
      <w:pPr>
        <w:spacing w:after="0"/>
        <w:ind w:firstLine="709"/>
      </w:pPr>
      <w:r w:rsidRPr="00AF758F">
        <w:t>- в случае установления факта проведения ликвидации Поставщика или проведения в отношении него процедуры банкротства;</w:t>
      </w:r>
    </w:p>
    <w:p w14:paraId="23D2176D" w14:textId="77777777" w:rsidR="00C26F14" w:rsidRPr="00AF758F" w:rsidRDefault="00C26F14" w:rsidP="00C26F14">
      <w:pPr>
        <w:spacing w:after="0"/>
        <w:ind w:firstLine="709"/>
      </w:pPr>
      <w:r w:rsidRPr="00AF758F">
        <w:t>- в случае установления факта проведения приостановления деятельности Поставщика в порядке, предусмотренном Кодексом Российской Федерации об административных правонарушениях;</w:t>
      </w:r>
    </w:p>
    <w:p w14:paraId="4DD970BC" w14:textId="77777777" w:rsidR="00C26F14" w:rsidRPr="00AF758F" w:rsidRDefault="00C26F14" w:rsidP="00C26F14">
      <w:pPr>
        <w:spacing w:after="0"/>
        <w:ind w:firstLine="709"/>
      </w:pPr>
      <w:r w:rsidRPr="00AF758F">
        <w:t>- если у Поставщика имеется задолженность по начисленным налогам, сборам и иным обязательным платежам в бюджеты любого уровня или государственные внебюджетные фонды за прошедший календарный год, размер которой превышает двадцать пять процентов балансовой стоимости активов Поставщика по данным бухгалтерской отчетности за последний завершенный отчетный период.</w:t>
      </w:r>
    </w:p>
    <w:p w14:paraId="29C6C8B8" w14:textId="77777777" w:rsidR="00C26F14" w:rsidRPr="00AF758F" w:rsidRDefault="00C26F14" w:rsidP="00C26F14">
      <w:pPr>
        <w:spacing w:after="0"/>
        <w:ind w:firstLine="709"/>
      </w:pPr>
      <w:r w:rsidRPr="00AF758F">
        <w:t>14.5. Договор может быть расторгнут Заказчиком в течение 15 (Пятнадцати) календарных дней в одностороннем порядке без применения штрафных санкций в случаях:</w:t>
      </w:r>
    </w:p>
    <w:p w14:paraId="4A0F0E50" w14:textId="77777777" w:rsidR="00C26F14" w:rsidRPr="00AF758F" w:rsidRDefault="00C26F14" w:rsidP="00C26F14">
      <w:pPr>
        <w:spacing w:after="0"/>
        <w:ind w:firstLine="709"/>
      </w:pPr>
      <w:r w:rsidRPr="00AF758F">
        <w:t>- поставки товаров ненадлежащего качества с недостатками, которые не могут быть устранены в установленный Заказчиком разумный срок;</w:t>
      </w:r>
    </w:p>
    <w:p w14:paraId="3EA4FA3D" w14:textId="77777777" w:rsidR="00C26F14" w:rsidRPr="00AF758F" w:rsidRDefault="00C26F14" w:rsidP="00C26F14">
      <w:pPr>
        <w:spacing w:after="0"/>
        <w:ind w:firstLine="709"/>
      </w:pPr>
      <w:r w:rsidRPr="00AF758F">
        <w:t>- поставки некомплектных товаров в случае, если Поставщик, получивший уведомление Заказчика, в установленный Заказчиком разумный срок не выполнил требования Заказчика о доукомплектовании товаров или не заменил их комплектными товарами;</w:t>
      </w:r>
    </w:p>
    <w:p w14:paraId="5A20D492" w14:textId="77777777" w:rsidR="00C26F14" w:rsidRPr="00AF758F" w:rsidRDefault="00C26F14" w:rsidP="00C26F14">
      <w:pPr>
        <w:spacing w:after="0"/>
        <w:ind w:firstLine="709"/>
      </w:pPr>
      <w:r w:rsidRPr="00AF758F">
        <w:t>- неоднократного (два или более) или существенного (более десяти календарных дней) нарушения сроков поставки товаров, указанных в договоре.</w:t>
      </w:r>
    </w:p>
    <w:p w14:paraId="3887B9C9" w14:textId="77777777" w:rsidR="00C26F14" w:rsidRPr="00AF758F" w:rsidRDefault="00C26F14" w:rsidP="00C26F14">
      <w:pPr>
        <w:spacing w:after="0" w:line="276" w:lineRule="auto"/>
        <w:jc w:val="center"/>
        <w:rPr>
          <w:b/>
        </w:rPr>
      </w:pPr>
      <w:r w:rsidRPr="00AF758F">
        <w:rPr>
          <w:b/>
        </w:rPr>
        <w:lastRenderedPageBreak/>
        <w:t>15. Заключительные положения.</w:t>
      </w:r>
    </w:p>
    <w:p w14:paraId="49EF1834" w14:textId="77777777" w:rsidR="00C26F14" w:rsidRPr="00AF758F" w:rsidRDefault="00C26F14" w:rsidP="00C26F14">
      <w:pPr>
        <w:spacing w:after="0"/>
        <w:ind w:firstLine="709"/>
      </w:pPr>
      <w:r w:rsidRPr="00AF758F">
        <w:t>15.1. Любые изменения и дополнения к настоящему Договору действительны при условии, если они совершены в письменной форме и подписаны Сторонами или надлежаще уполномоченными на, то представителями Сторон.</w:t>
      </w:r>
    </w:p>
    <w:p w14:paraId="748067F7" w14:textId="77777777" w:rsidR="00C26F14" w:rsidRPr="00AF758F" w:rsidRDefault="00C26F14" w:rsidP="00C26F14">
      <w:pPr>
        <w:spacing w:after="0"/>
        <w:ind w:firstLine="709"/>
      </w:pPr>
      <w:r w:rsidRPr="00AF758F">
        <w:t>15.2. Под письменной формой Стороны для целей настоящего Договора понимают, как составление единого документа, так и обмен письмами, телеграммами, сообщениями с использованием средств факсимильной и электронной связи, позволяющими идентифицировать отправителя и дату отправления с обязательной досылкой оригиналов в разумные сроки.</w:t>
      </w:r>
    </w:p>
    <w:p w14:paraId="7D217034" w14:textId="77777777" w:rsidR="00C26F14" w:rsidRPr="00AF758F" w:rsidRDefault="00C26F14" w:rsidP="00C26F14">
      <w:pPr>
        <w:spacing w:after="0"/>
        <w:ind w:firstLine="709"/>
      </w:pPr>
      <w:r w:rsidRPr="00AF758F">
        <w:t>15.3. Копии документов, полученные по факсу, электронной почте действуют до момента получения Сторонами оригиналов соответствующих документов.</w:t>
      </w:r>
    </w:p>
    <w:p w14:paraId="06DA764D" w14:textId="77777777" w:rsidR="00C26F14" w:rsidRPr="00AF758F" w:rsidRDefault="00C26F14" w:rsidP="00C26F14">
      <w:pPr>
        <w:spacing w:after="0"/>
        <w:ind w:firstLine="709"/>
      </w:pPr>
      <w:r w:rsidRPr="00AF758F">
        <w:t xml:space="preserve">15.4. В случае изменения банковских и юридических реквизитов Поставщика и Заказчика Стороны обязуются уведомить об этом друг друга в течение 5-ти (Пяти) дней со дня изменения реквизитов. </w:t>
      </w:r>
    </w:p>
    <w:p w14:paraId="05F921BF" w14:textId="77777777" w:rsidR="00C26F14" w:rsidRPr="00AF758F" w:rsidRDefault="00C26F14" w:rsidP="00C26F14">
      <w:pPr>
        <w:spacing w:after="0"/>
        <w:ind w:firstLine="709"/>
      </w:pPr>
      <w:r w:rsidRPr="00AF758F">
        <w:t>15.5. Ни одна из Сторон не вправе передавать свои права по Договору третьему лицу без письменного согласия другой Стороны по Договору.</w:t>
      </w:r>
    </w:p>
    <w:p w14:paraId="41905196" w14:textId="77777777" w:rsidR="00C26F14" w:rsidRPr="00AF758F" w:rsidRDefault="00C26F14" w:rsidP="00C26F14">
      <w:pPr>
        <w:spacing w:after="0"/>
        <w:ind w:firstLine="709"/>
      </w:pPr>
      <w:r w:rsidRPr="00AF758F">
        <w:t>15.6. Во всем остальном, что прямо не урегулировано условиями настоящего Договора, Стороны руководствуются действующим законодательством РФ.</w:t>
      </w:r>
    </w:p>
    <w:p w14:paraId="5896BFFB" w14:textId="77777777" w:rsidR="00C26F14" w:rsidRPr="00AF758F" w:rsidRDefault="00C26F14" w:rsidP="00C26F14">
      <w:pPr>
        <w:spacing w:after="0"/>
        <w:ind w:firstLine="709"/>
      </w:pPr>
      <w:r w:rsidRPr="00AF758F">
        <w:t>15.7. Настоящий Договор составлен на русском языке, в двух подлинных экземплярах, имеющих одинаковую юридическую силу, по одному экземпляру для каждой из Сторон.</w:t>
      </w:r>
    </w:p>
    <w:p w14:paraId="2A4FEDE1" w14:textId="77777777" w:rsidR="00C26F14" w:rsidRPr="00AF758F" w:rsidRDefault="00C26F14" w:rsidP="00C26F14">
      <w:pPr>
        <w:autoSpaceDE w:val="0"/>
        <w:autoSpaceDN w:val="0"/>
        <w:adjustRightInd w:val="0"/>
        <w:spacing w:after="0"/>
        <w:jc w:val="center"/>
        <w:rPr>
          <w:rFonts w:eastAsiaTheme="minorHAnsi"/>
          <w:b/>
          <w:bCs/>
          <w:iCs/>
          <w:lang w:eastAsia="en-US"/>
        </w:rPr>
      </w:pPr>
      <w:r w:rsidRPr="00AF758F">
        <w:rPr>
          <w:rFonts w:eastAsiaTheme="minorHAnsi"/>
          <w:b/>
          <w:bCs/>
          <w:iCs/>
          <w:lang w:eastAsia="en-US"/>
        </w:rPr>
        <w:t>16. Приложения к настоящему Договору.</w:t>
      </w:r>
    </w:p>
    <w:p w14:paraId="5765A794" w14:textId="77777777" w:rsidR="00C26F14" w:rsidRPr="00AF758F" w:rsidRDefault="00C26F14" w:rsidP="00C26F14">
      <w:pPr>
        <w:spacing w:after="0"/>
        <w:ind w:firstLine="709"/>
        <w:rPr>
          <w:rFonts w:eastAsiaTheme="minorHAnsi"/>
          <w:lang w:eastAsia="en-US"/>
        </w:rPr>
      </w:pPr>
      <w:r w:rsidRPr="00AF758F">
        <w:rPr>
          <w:rFonts w:eastAsiaTheme="minorHAnsi"/>
          <w:lang w:eastAsia="en-US"/>
        </w:rPr>
        <w:t>Следующие Приложения являются неотъемлемой частью настоящего Договора:</w:t>
      </w:r>
    </w:p>
    <w:p w14:paraId="71DAC69C" w14:textId="77777777" w:rsidR="00C26F14" w:rsidRPr="00AF758F" w:rsidRDefault="00C26F14" w:rsidP="00C26F14">
      <w:pPr>
        <w:numPr>
          <w:ilvl w:val="0"/>
          <w:numId w:val="36"/>
        </w:numPr>
        <w:spacing w:after="0"/>
        <w:ind w:left="0" w:firstLine="709"/>
        <w:jc w:val="left"/>
        <w:rPr>
          <w:rFonts w:eastAsiaTheme="minorHAnsi"/>
          <w:bCs/>
          <w:iCs/>
          <w:lang w:eastAsia="en-US"/>
        </w:rPr>
      </w:pPr>
      <w:r w:rsidRPr="00AF758F">
        <w:rPr>
          <w:rFonts w:eastAsiaTheme="minorHAnsi"/>
          <w:bCs/>
          <w:iCs/>
          <w:lang w:eastAsia="en-US"/>
        </w:rPr>
        <w:t>Спецификация (Приложение №</w:t>
      </w:r>
      <w:r>
        <w:rPr>
          <w:rFonts w:eastAsiaTheme="minorHAnsi"/>
          <w:bCs/>
          <w:iCs/>
          <w:lang w:eastAsia="en-US"/>
        </w:rPr>
        <w:t xml:space="preserve"> </w:t>
      </w:r>
      <w:r w:rsidRPr="00AF758F">
        <w:rPr>
          <w:rFonts w:eastAsiaTheme="minorHAnsi"/>
          <w:bCs/>
          <w:iCs/>
          <w:lang w:eastAsia="en-US"/>
        </w:rPr>
        <w:t>1).</w:t>
      </w:r>
    </w:p>
    <w:p w14:paraId="71023373" w14:textId="77777777" w:rsidR="00C26F14" w:rsidRPr="00AF758F" w:rsidRDefault="00C26F14" w:rsidP="00C26F14">
      <w:pPr>
        <w:numPr>
          <w:ilvl w:val="0"/>
          <w:numId w:val="36"/>
        </w:numPr>
        <w:spacing w:after="0"/>
        <w:ind w:left="0" w:firstLine="709"/>
        <w:jc w:val="left"/>
        <w:rPr>
          <w:rFonts w:eastAsiaTheme="minorHAnsi"/>
          <w:bCs/>
          <w:iCs/>
          <w:lang w:eastAsia="en-US"/>
        </w:rPr>
      </w:pPr>
      <w:r w:rsidRPr="00AF758F">
        <w:rPr>
          <w:rFonts w:eastAsiaTheme="minorHAnsi"/>
          <w:bCs/>
          <w:iCs/>
          <w:lang w:eastAsia="en-US"/>
        </w:rPr>
        <w:t>График поставки Товара (Приложение №</w:t>
      </w:r>
      <w:r>
        <w:rPr>
          <w:rFonts w:eastAsiaTheme="minorHAnsi"/>
          <w:bCs/>
          <w:iCs/>
          <w:lang w:eastAsia="en-US"/>
        </w:rPr>
        <w:t xml:space="preserve"> </w:t>
      </w:r>
      <w:r w:rsidRPr="00AF758F">
        <w:rPr>
          <w:rFonts w:eastAsiaTheme="minorHAnsi"/>
          <w:bCs/>
          <w:iCs/>
          <w:lang w:eastAsia="en-US"/>
        </w:rPr>
        <w:t>2).</w:t>
      </w:r>
    </w:p>
    <w:p w14:paraId="7C7CA874" w14:textId="77777777" w:rsidR="00C26F14" w:rsidRPr="00A555F4" w:rsidRDefault="00C26F14" w:rsidP="00C26F14">
      <w:pPr>
        <w:autoSpaceDE w:val="0"/>
        <w:autoSpaceDN w:val="0"/>
        <w:adjustRightInd w:val="0"/>
        <w:spacing w:after="0" w:line="276" w:lineRule="auto"/>
        <w:jc w:val="center"/>
        <w:rPr>
          <w:rFonts w:eastAsiaTheme="minorHAnsi"/>
          <w:b/>
          <w:bCs/>
          <w:iCs/>
          <w:sz w:val="25"/>
          <w:szCs w:val="25"/>
          <w:lang w:eastAsia="en-US"/>
        </w:rPr>
      </w:pPr>
      <w:r w:rsidRPr="00A555F4">
        <w:rPr>
          <w:rFonts w:eastAsiaTheme="minorHAnsi"/>
          <w:b/>
          <w:bCs/>
          <w:iCs/>
          <w:sz w:val="25"/>
          <w:szCs w:val="25"/>
          <w:lang w:eastAsia="en-US"/>
        </w:rPr>
        <w:t>17. Юридические адреса и банковские реквизиты Сторон.</w:t>
      </w:r>
    </w:p>
    <w:tbl>
      <w:tblPr>
        <w:tblW w:w="10279" w:type="dxa"/>
        <w:tblLook w:val="01E0" w:firstRow="1" w:lastRow="1" w:firstColumn="1" w:lastColumn="1" w:noHBand="0" w:noVBand="0"/>
      </w:tblPr>
      <w:tblGrid>
        <w:gridCol w:w="4928"/>
        <w:gridCol w:w="5033"/>
        <w:gridCol w:w="318"/>
      </w:tblGrid>
      <w:tr w:rsidR="00C26F14" w:rsidRPr="008672C3" w14:paraId="310E0438" w14:textId="77777777" w:rsidTr="006C5F48">
        <w:tc>
          <w:tcPr>
            <w:tcW w:w="4928" w:type="dxa"/>
            <w:hideMark/>
          </w:tcPr>
          <w:p w14:paraId="555756B6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ind w:firstLine="738"/>
              <w:jc w:val="center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Заказчик</w:t>
            </w:r>
          </w:p>
          <w:p w14:paraId="12A6659A" w14:textId="77777777" w:rsidR="00C26F14" w:rsidRPr="008672C3" w:rsidRDefault="00C26F14" w:rsidP="006C5F48">
            <w:pPr>
              <w:autoSpaceDE w:val="0"/>
              <w:adjustRightInd w:val="0"/>
              <w:spacing w:after="0"/>
              <w:jc w:val="center"/>
              <w:rPr>
                <w:rFonts w:eastAsiaTheme="minorHAnsi"/>
                <w:b/>
                <w:bCs/>
                <w:iCs/>
                <w:sz w:val="25"/>
                <w:szCs w:val="25"/>
                <w:lang w:eastAsia="ar-SA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ar-SA"/>
              </w:rPr>
              <w:t>Акционерное общество</w:t>
            </w:r>
          </w:p>
          <w:p w14:paraId="1494847D" w14:textId="77777777" w:rsidR="00C26F14" w:rsidRPr="008672C3" w:rsidRDefault="00C26F14" w:rsidP="006C5F48">
            <w:pPr>
              <w:autoSpaceDE w:val="0"/>
              <w:adjustRightInd w:val="0"/>
              <w:spacing w:after="0"/>
              <w:jc w:val="center"/>
              <w:rPr>
                <w:rFonts w:eastAsiaTheme="minorHAnsi"/>
                <w:b/>
                <w:bCs/>
                <w:iCs/>
                <w:sz w:val="25"/>
                <w:szCs w:val="25"/>
                <w:lang w:eastAsia="ar-SA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ar-SA"/>
              </w:rPr>
              <w:t>«Завод полупроводниковых приборов»</w:t>
            </w:r>
          </w:p>
          <w:p w14:paraId="20AB6416" w14:textId="77777777" w:rsidR="00C26F14" w:rsidRPr="00CB0793" w:rsidRDefault="00C26F14" w:rsidP="006C5F48">
            <w:pPr>
              <w:spacing w:after="0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r w:rsidRPr="00CB0793">
              <w:rPr>
                <w:rFonts w:eastAsiaTheme="minorHAnsi"/>
                <w:bCs/>
                <w:sz w:val="25"/>
                <w:szCs w:val="25"/>
                <w:lang w:eastAsia="ar-SA"/>
              </w:rPr>
              <w:t>Юридический адрес: Республика Марий Эл, 424003, г. Йошкар-Ола, ул. Суворова, 26</w:t>
            </w:r>
          </w:p>
          <w:p w14:paraId="6A2B6E11" w14:textId="77777777" w:rsidR="00C26F14" w:rsidRPr="00CB0793" w:rsidRDefault="00C26F14" w:rsidP="006C5F48">
            <w:pPr>
              <w:spacing w:after="0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proofErr w:type="spellStart"/>
            <w:r w:rsidRPr="00CB0793">
              <w:rPr>
                <w:rFonts w:eastAsiaTheme="minorHAnsi"/>
                <w:bCs/>
                <w:sz w:val="25"/>
                <w:szCs w:val="25"/>
                <w:lang w:eastAsia="ar-SA"/>
              </w:rPr>
              <w:t>Тел.факс</w:t>
            </w:r>
            <w:proofErr w:type="spellEnd"/>
            <w:r w:rsidRPr="00CB0793">
              <w:rPr>
                <w:rFonts w:eastAsiaTheme="minorHAnsi"/>
                <w:bCs/>
                <w:sz w:val="25"/>
                <w:szCs w:val="25"/>
                <w:lang w:eastAsia="ar-SA"/>
              </w:rPr>
              <w:t>: (8362)45-70-09/42-13-39</w:t>
            </w:r>
          </w:p>
          <w:p w14:paraId="1F2A665B" w14:textId="77777777" w:rsidR="00C26F14" w:rsidRPr="00CB0793" w:rsidRDefault="00C26F14" w:rsidP="006C5F48">
            <w:pPr>
              <w:spacing w:after="0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r w:rsidRPr="00CB0793">
              <w:rPr>
                <w:rFonts w:eastAsiaTheme="minorHAnsi"/>
                <w:bCs/>
                <w:sz w:val="25"/>
                <w:szCs w:val="25"/>
                <w:lang w:val="pt-BR" w:eastAsia="ar-SA"/>
              </w:rPr>
              <w:t xml:space="preserve">E-mail: </w:t>
            </w:r>
            <w:r w:rsidRPr="00CB0793">
              <w:rPr>
                <w:rFonts w:eastAsiaTheme="minorHAnsi"/>
                <w:bCs/>
                <w:sz w:val="25"/>
                <w:szCs w:val="25"/>
                <w:lang w:val="en-US" w:eastAsia="ar-SA"/>
              </w:rPr>
              <w:t>info</w:t>
            </w:r>
            <w:r w:rsidRPr="00CB0793">
              <w:rPr>
                <w:rFonts w:eastAsiaTheme="minorHAnsi"/>
                <w:bCs/>
                <w:sz w:val="25"/>
                <w:szCs w:val="25"/>
                <w:lang w:eastAsia="ar-SA"/>
              </w:rPr>
              <w:t>@</w:t>
            </w:r>
            <w:proofErr w:type="spellStart"/>
            <w:r w:rsidRPr="00CB0793">
              <w:rPr>
                <w:rFonts w:eastAsiaTheme="minorHAnsi"/>
                <w:bCs/>
                <w:sz w:val="25"/>
                <w:szCs w:val="25"/>
                <w:lang w:val="en-US" w:eastAsia="ar-SA"/>
              </w:rPr>
              <w:t>zpp</w:t>
            </w:r>
            <w:proofErr w:type="spellEnd"/>
            <w:r w:rsidRPr="00CB0793">
              <w:rPr>
                <w:rFonts w:eastAsiaTheme="minorHAnsi"/>
                <w:bCs/>
                <w:sz w:val="25"/>
                <w:szCs w:val="25"/>
                <w:lang w:eastAsia="ar-SA"/>
              </w:rPr>
              <w:t>12.</w:t>
            </w:r>
            <w:proofErr w:type="spellStart"/>
            <w:r w:rsidRPr="00CB0793">
              <w:rPr>
                <w:rFonts w:eastAsiaTheme="minorHAnsi"/>
                <w:bCs/>
                <w:sz w:val="25"/>
                <w:szCs w:val="25"/>
                <w:lang w:val="en-US" w:eastAsia="ar-SA"/>
              </w:rPr>
              <w:t>ru</w:t>
            </w:r>
            <w:proofErr w:type="spellEnd"/>
          </w:p>
          <w:p w14:paraId="38A58547" w14:textId="77777777" w:rsidR="00C26F14" w:rsidRPr="00CB0793" w:rsidRDefault="00C26F14" w:rsidP="006C5F48">
            <w:pPr>
              <w:spacing w:after="0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r w:rsidRPr="00CB0793">
              <w:rPr>
                <w:rFonts w:eastAsiaTheme="minorHAnsi"/>
                <w:bCs/>
                <w:sz w:val="25"/>
                <w:szCs w:val="25"/>
                <w:lang w:eastAsia="ar-SA"/>
              </w:rPr>
              <w:t>ИНН/КПП: 1215085052/</w:t>
            </w:r>
            <w:r w:rsidRPr="00CB0793">
              <w:rPr>
                <w:rFonts w:eastAsiaTheme="minorHAnsi"/>
                <w:sz w:val="25"/>
                <w:szCs w:val="25"/>
                <w:lang w:eastAsia="en-US"/>
              </w:rPr>
              <w:t>121501001</w:t>
            </w:r>
          </w:p>
          <w:p w14:paraId="40F6D4ED" w14:textId="77777777" w:rsidR="00C26F14" w:rsidRPr="00CB0793" w:rsidRDefault="00C26F14" w:rsidP="006C5F48">
            <w:pPr>
              <w:spacing w:after="0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r w:rsidRPr="00CB0793">
              <w:rPr>
                <w:rFonts w:eastAsiaTheme="minorHAnsi"/>
                <w:bCs/>
                <w:sz w:val="25"/>
                <w:szCs w:val="25"/>
                <w:lang w:eastAsia="ar-SA"/>
              </w:rPr>
              <w:t>ОКПО: 07593799</w:t>
            </w:r>
          </w:p>
          <w:p w14:paraId="585363A9" w14:textId="77777777" w:rsidR="00C26F14" w:rsidRPr="00CB0793" w:rsidRDefault="00C26F14" w:rsidP="006C5F48">
            <w:pPr>
              <w:spacing w:after="0"/>
              <w:rPr>
                <w:bCs/>
                <w:sz w:val="25"/>
                <w:szCs w:val="25"/>
                <w:lang w:eastAsia="ar-SA"/>
              </w:rPr>
            </w:pPr>
            <w:r w:rsidRPr="00CB0793">
              <w:rPr>
                <w:bCs/>
                <w:sz w:val="25"/>
                <w:szCs w:val="25"/>
                <w:lang w:eastAsia="ar-SA"/>
              </w:rPr>
              <w:t xml:space="preserve">Р/с: </w:t>
            </w:r>
            <w:r w:rsidRPr="00CB0793">
              <w:rPr>
                <w:sz w:val="25"/>
                <w:szCs w:val="25"/>
              </w:rPr>
              <w:t>40702810937180104808</w:t>
            </w:r>
          </w:p>
          <w:p w14:paraId="122322E3" w14:textId="77777777" w:rsidR="00C26F14" w:rsidRPr="00CB0793" w:rsidRDefault="00C26F14" w:rsidP="006C5F48">
            <w:pPr>
              <w:spacing w:after="0"/>
              <w:rPr>
                <w:sz w:val="25"/>
                <w:szCs w:val="25"/>
              </w:rPr>
            </w:pPr>
            <w:r w:rsidRPr="00CB0793">
              <w:rPr>
                <w:bCs/>
                <w:sz w:val="25"/>
                <w:szCs w:val="25"/>
                <w:lang w:eastAsia="ar-SA"/>
              </w:rPr>
              <w:t xml:space="preserve">Банк: </w:t>
            </w:r>
            <w:r w:rsidRPr="00CB0793">
              <w:rPr>
                <w:sz w:val="25"/>
                <w:szCs w:val="25"/>
              </w:rPr>
              <w:t xml:space="preserve">Отделение Марий Эл № 8614 </w:t>
            </w:r>
          </w:p>
          <w:p w14:paraId="68FE25CB" w14:textId="77777777" w:rsidR="00C26F14" w:rsidRPr="00CB0793" w:rsidRDefault="00C26F14" w:rsidP="006C5F48">
            <w:pPr>
              <w:spacing w:after="0"/>
              <w:rPr>
                <w:bCs/>
                <w:sz w:val="25"/>
                <w:szCs w:val="25"/>
                <w:lang w:eastAsia="ar-SA"/>
              </w:rPr>
            </w:pPr>
            <w:r w:rsidRPr="00CB0793">
              <w:rPr>
                <w:sz w:val="25"/>
                <w:szCs w:val="25"/>
              </w:rPr>
              <w:t>ПАО Сбербанк г. Йошкар-Ола</w:t>
            </w:r>
          </w:p>
          <w:p w14:paraId="78FCD9F3" w14:textId="77777777" w:rsidR="00C26F14" w:rsidRPr="00CB0793" w:rsidRDefault="00C26F14" w:rsidP="006C5F48">
            <w:pPr>
              <w:widowControl w:val="0"/>
              <w:suppressLineNumbers/>
              <w:suppressAutoHyphens/>
              <w:autoSpaceDN w:val="0"/>
              <w:spacing w:after="0"/>
              <w:rPr>
                <w:rFonts w:eastAsia="Andale Sans UI"/>
                <w:kern w:val="3"/>
                <w:sz w:val="25"/>
                <w:szCs w:val="25"/>
                <w:lang w:eastAsia="ja-JP" w:bidi="fa-IR"/>
              </w:rPr>
            </w:pPr>
            <w:r w:rsidRPr="00CB0793">
              <w:rPr>
                <w:rFonts w:eastAsia="Andale Sans UI"/>
                <w:bCs/>
                <w:kern w:val="3"/>
                <w:sz w:val="25"/>
                <w:szCs w:val="25"/>
                <w:lang w:val="de-DE" w:eastAsia="ar-SA" w:bidi="fa-IR"/>
              </w:rPr>
              <w:t xml:space="preserve">К/с: </w:t>
            </w:r>
            <w:r w:rsidRPr="00CB0793">
              <w:rPr>
                <w:rFonts w:eastAsia="Andale Sans UI"/>
                <w:kern w:val="3"/>
                <w:sz w:val="25"/>
                <w:szCs w:val="25"/>
                <w:lang w:val="de-DE" w:eastAsia="ja-JP" w:bidi="fa-IR"/>
              </w:rPr>
              <w:t>30101810</w:t>
            </w:r>
            <w:r w:rsidRPr="00CB0793">
              <w:rPr>
                <w:rFonts w:eastAsia="Andale Sans UI"/>
                <w:kern w:val="3"/>
                <w:sz w:val="25"/>
                <w:szCs w:val="25"/>
                <w:lang w:eastAsia="ja-JP" w:bidi="fa-IR"/>
              </w:rPr>
              <w:t>3</w:t>
            </w:r>
            <w:r w:rsidRPr="00CB0793">
              <w:rPr>
                <w:rFonts w:eastAsia="Andale Sans UI"/>
                <w:kern w:val="3"/>
                <w:sz w:val="25"/>
                <w:szCs w:val="25"/>
                <w:lang w:val="de-DE" w:eastAsia="ja-JP" w:bidi="fa-IR"/>
              </w:rPr>
              <w:t>00000000</w:t>
            </w:r>
            <w:r w:rsidRPr="00CB0793">
              <w:rPr>
                <w:rFonts w:eastAsia="Andale Sans UI"/>
                <w:kern w:val="3"/>
                <w:sz w:val="25"/>
                <w:szCs w:val="25"/>
                <w:lang w:eastAsia="ja-JP" w:bidi="fa-IR"/>
              </w:rPr>
              <w:t>6</w:t>
            </w:r>
            <w:r w:rsidRPr="00CB0793">
              <w:rPr>
                <w:rFonts w:eastAsia="Andale Sans UI"/>
                <w:kern w:val="3"/>
                <w:sz w:val="25"/>
                <w:szCs w:val="25"/>
                <w:lang w:val="de-DE" w:eastAsia="ja-JP" w:bidi="fa-IR"/>
              </w:rPr>
              <w:t>3</w:t>
            </w:r>
            <w:r w:rsidRPr="00CB0793">
              <w:rPr>
                <w:rFonts w:eastAsia="Andale Sans UI"/>
                <w:kern w:val="3"/>
                <w:sz w:val="25"/>
                <w:szCs w:val="25"/>
                <w:lang w:eastAsia="ja-JP" w:bidi="fa-IR"/>
              </w:rPr>
              <w:t>0</w:t>
            </w:r>
          </w:p>
          <w:p w14:paraId="17422D20" w14:textId="77777777" w:rsidR="00C26F14" w:rsidRPr="008672C3" w:rsidRDefault="00C26F14" w:rsidP="006C5F48">
            <w:pPr>
              <w:widowControl w:val="0"/>
              <w:suppressLineNumbers/>
              <w:suppressAutoHyphens/>
              <w:autoSpaceDN w:val="0"/>
              <w:spacing w:after="0"/>
              <w:rPr>
                <w:rFonts w:eastAsia="Andale Sans UI"/>
                <w:kern w:val="3"/>
                <w:sz w:val="25"/>
                <w:szCs w:val="25"/>
                <w:lang w:eastAsia="ja-JP" w:bidi="fa-IR"/>
              </w:rPr>
            </w:pPr>
            <w:r w:rsidRPr="00CB0793">
              <w:rPr>
                <w:bCs/>
                <w:sz w:val="25"/>
                <w:szCs w:val="25"/>
                <w:lang w:eastAsia="ar-SA"/>
              </w:rPr>
              <w:t xml:space="preserve">БИК: </w:t>
            </w:r>
            <w:r w:rsidRPr="00CB0793">
              <w:rPr>
                <w:sz w:val="25"/>
                <w:szCs w:val="25"/>
              </w:rPr>
              <w:t>048860630</w:t>
            </w:r>
          </w:p>
        </w:tc>
        <w:tc>
          <w:tcPr>
            <w:tcW w:w="5351" w:type="dxa"/>
            <w:gridSpan w:val="2"/>
          </w:tcPr>
          <w:p w14:paraId="60C9E330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Поставщик</w:t>
            </w:r>
          </w:p>
          <w:p w14:paraId="3C1D9BFA" w14:textId="77777777" w:rsidR="00C26F14" w:rsidRPr="00416601" w:rsidRDefault="00C26F14" w:rsidP="006C5F48">
            <w:pPr>
              <w:spacing w:after="0"/>
              <w:jc w:val="left"/>
              <w:rPr>
                <w:rFonts w:eastAsiaTheme="minorHAnsi"/>
                <w:bCs/>
                <w:iCs/>
                <w:lang w:eastAsia="en-US"/>
              </w:rPr>
            </w:pPr>
          </w:p>
          <w:p w14:paraId="56F5A31B" w14:textId="77777777" w:rsidR="00C26F14" w:rsidRPr="00416601" w:rsidRDefault="00C26F14" w:rsidP="006C5F48">
            <w:pPr>
              <w:spacing w:after="0"/>
              <w:jc w:val="left"/>
              <w:rPr>
                <w:rFonts w:eastAsiaTheme="minorHAnsi"/>
                <w:bCs/>
                <w:lang w:eastAsia="ar-SA"/>
              </w:rPr>
            </w:pPr>
          </w:p>
          <w:p w14:paraId="287F221F" w14:textId="77777777" w:rsidR="00C26F14" w:rsidRPr="008672C3" w:rsidRDefault="00C26F14" w:rsidP="006C5F48">
            <w:pPr>
              <w:spacing w:after="0"/>
              <w:jc w:val="left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r w:rsidRPr="00416601">
              <w:rPr>
                <w:rFonts w:eastAsiaTheme="minorHAnsi"/>
                <w:bCs/>
                <w:lang w:eastAsia="ar-SA"/>
              </w:rPr>
              <w:t>Юридический</w:t>
            </w:r>
            <w:r w:rsidRPr="008672C3">
              <w:rPr>
                <w:rFonts w:eastAsiaTheme="minorHAnsi"/>
                <w:bCs/>
                <w:sz w:val="25"/>
                <w:szCs w:val="25"/>
                <w:lang w:eastAsia="ar-SA"/>
              </w:rPr>
              <w:t xml:space="preserve"> адрес:</w:t>
            </w:r>
          </w:p>
          <w:p w14:paraId="304CB489" w14:textId="77777777" w:rsidR="00C26F14" w:rsidRPr="008672C3" w:rsidRDefault="00C26F14" w:rsidP="006C5F48">
            <w:pPr>
              <w:spacing w:after="0"/>
              <w:jc w:val="left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proofErr w:type="spellStart"/>
            <w:r w:rsidRPr="008672C3">
              <w:rPr>
                <w:rFonts w:eastAsiaTheme="minorHAnsi"/>
                <w:bCs/>
                <w:sz w:val="25"/>
                <w:szCs w:val="25"/>
                <w:lang w:eastAsia="ar-SA"/>
              </w:rPr>
              <w:t>Тел.факс</w:t>
            </w:r>
            <w:proofErr w:type="spellEnd"/>
            <w:r w:rsidRPr="008672C3">
              <w:rPr>
                <w:rFonts w:eastAsiaTheme="minorHAnsi"/>
                <w:bCs/>
                <w:sz w:val="25"/>
                <w:szCs w:val="25"/>
                <w:lang w:eastAsia="ar-SA"/>
              </w:rPr>
              <w:t>:</w:t>
            </w:r>
          </w:p>
          <w:p w14:paraId="09B6CB3B" w14:textId="77777777" w:rsidR="00C26F14" w:rsidRPr="008672C3" w:rsidRDefault="00C26F14" w:rsidP="006C5F48">
            <w:pPr>
              <w:spacing w:after="0"/>
              <w:jc w:val="left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r w:rsidRPr="008672C3">
              <w:rPr>
                <w:rFonts w:eastAsiaTheme="minorHAnsi"/>
                <w:bCs/>
                <w:sz w:val="25"/>
                <w:szCs w:val="25"/>
                <w:lang w:val="pt-BR" w:eastAsia="ar-SA"/>
              </w:rPr>
              <w:t>E-mail</w:t>
            </w:r>
            <w:r w:rsidRPr="008672C3">
              <w:rPr>
                <w:rFonts w:eastAsiaTheme="minorHAnsi"/>
                <w:bCs/>
                <w:sz w:val="25"/>
                <w:szCs w:val="25"/>
                <w:lang w:eastAsia="ar-SA"/>
              </w:rPr>
              <w:t>:</w:t>
            </w:r>
          </w:p>
          <w:p w14:paraId="449F59A5" w14:textId="77777777" w:rsidR="00C26F14" w:rsidRPr="008672C3" w:rsidRDefault="00C26F14" w:rsidP="006C5F48">
            <w:pPr>
              <w:spacing w:after="0"/>
              <w:jc w:val="left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r w:rsidRPr="008672C3">
              <w:rPr>
                <w:rFonts w:eastAsiaTheme="minorHAnsi"/>
                <w:bCs/>
                <w:sz w:val="25"/>
                <w:szCs w:val="25"/>
                <w:lang w:eastAsia="ar-SA"/>
              </w:rPr>
              <w:t>ИНН/КПП:</w:t>
            </w:r>
          </w:p>
          <w:p w14:paraId="303EE629" w14:textId="77777777" w:rsidR="00C26F14" w:rsidRPr="008672C3" w:rsidRDefault="00C26F14" w:rsidP="006C5F48">
            <w:pPr>
              <w:spacing w:after="0"/>
              <w:jc w:val="left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r w:rsidRPr="008672C3">
              <w:rPr>
                <w:rFonts w:eastAsiaTheme="minorHAnsi"/>
                <w:bCs/>
                <w:sz w:val="25"/>
                <w:szCs w:val="25"/>
                <w:lang w:eastAsia="ar-SA"/>
              </w:rPr>
              <w:t>ОГРН:</w:t>
            </w:r>
          </w:p>
          <w:p w14:paraId="781076DA" w14:textId="77777777" w:rsidR="00C26F14" w:rsidRPr="008672C3" w:rsidRDefault="00C26F14" w:rsidP="006C5F48">
            <w:pPr>
              <w:spacing w:after="0"/>
              <w:jc w:val="left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r w:rsidRPr="008672C3">
              <w:rPr>
                <w:rFonts w:eastAsiaTheme="minorHAnsi"/>
                <w:bCs/>
                <w:sz w:val="25"/>
                <w:szCs w:val="25"/>
                <w:lang w:eastAsia="ar-SA"/>
              </w:rPr>
              <w:t>Р/с:</w:t>
            </w:r>
          </w:p>
          <w:p w14:paraId="2AAC7FBC" w14:textId="77777777" w:rsidR="00C26F14" w:rsidRPr="008672C3" w:rsidRDefault="00C26F14" w:rsidP="006C5F48">
            <w:pPr>
              <w:spacing w:after="0"/>
              <w:jc w:val="left"/>
              <w:rPr>
                <w:rFonts w:eastAsiaTheme="minorHAnsi"/>
                <w:bCs/>
                <w:sz w:val="25"/>
                <w:szCs w:val="25"/>
                <w:lang w:eastAsia="ar-SA"/>
              </w:rPr>
            </w:pPr>
            <w:r w:rsidRPr="008672C3">
              <w:rPr>
                <w:rFonts w:eastAsiaTheme="minorHAnsi"/>
                <w:bCs/>
                <w:sz w:val="25"/>
                <w:szCs w:val="25"/>
                <w:lang w:eastAsia="ar-SA"/>
              </w:rPr>
              <w:t>Банк:</w:t>
            </w:r>
          </w:p>
          <w:p w14:paraId="36AD108F" w14:textId="77777777" w:rsidR="00C26F14" w:rsidRPr="008672C3" w:rsidRDefault="00C26F14" w:rsidP="006C5F48">
            <w:pPr>
              <w:spacing w:after="0"/>
              <w:jc w:val="left"/>
              <w:rPr>
                <w:rFonts w:eastAsia="Andale Sans UI"/>
                <w:bCs/>
                <w:kern w:val="3"/>
                <w:sz w:val="25"/>
                <w:szCs w:val="25"/>
                <w:lang w:eastAsia="ar-SA" w:bidi="fa-IR"/>
              </w:rPr>
            </w:pPr>
            <w:r w:rsidRPr="008672C3">
              <w:rPr>
                <w:rFonts w:eastAsia="Andale Sans UI"/>
                <w:bCs/>
                <w:kern w:val="3"/>
                <w:sz w:val="25"/>
                <w:szCs w:val="25"/>
                <w:lang w:val="de-DE" w:eastAsia="ar-SA" w:bidi="fa-IR"/>
              </w:rPr>
              <w:t>К/с:</w:t>
            </w:r>
          </w:p>
          <w:p w14:paraId="28611FCF" w14:textId="77777777" w:rsidR="00C26F14" w:rsidRPr="008672C3" w:rsidRDefault="00C26F14" w:rsidP="006C5F48">
            <w:pPr>
              <w:spacing w:after="0"/>
              <w:jc w:val="left"/>
              <w:rPr>
                <w:rFonts w:eastAsiaTheme="minorHAnsi"/>
                <w:bCs/>
                <w:iCs/>
                <w:sz w:val="25"/>
                <w:szCs w:val="25"/>
                <w:lang w:eastAsia="en-US"/>
              </w:rPr>
            </w:pPr>
            <w:r w:rsidRPr="008672C3">
              <w:rPr>
                <w:rFonts w:eastAsia="Andale Sans UI"/>
                <w:bCs/>
                <w:kern w:val="3"/>
                <w:sz w:val="25"/>
                <w:szCs w:val="25"/>
                <w:lang w:val="de-DE" w:eastAsia="ar-SA" w:bidi="fa-IR"/>
              </w:rPr>
              <w:t>БИК:</w:t>
            </w:r>
          </w:p>
        </w:tc>
      </w:tr>
      <w:tr w:rsidR="00C26F14" w:rsidRPr="008672C3" w14:paraId="2B1372A0" w14:textId="77777777" w:rsidTr="006C5F48">
        <w:trPr>
          <w:gridAfter w:val="1"/>
          <w:wAfter w:w="318" w:type="dxa"/>
        </w:trPr>
        <w:tc>
          <w:tcPr>
            <w:tcW w:w="4928" w:type="dxa"/>
          </w:tcPr>
          <w:p w14:paraId="01C49EC8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 xml:space="preserve">Генеральный директор </w:t>
            </w: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ar-SA"/>
              </w:rPr>
              <w:t>АО «ЗПП»</w:t>
            </w:r>
          </w:p>
          <w:p w14:paraId="6F0C083D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3BA50519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44C16114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 xml:space="preserve">____________________ </w:t>
            </w:r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 xml:space="preserve">А.К. </w:t>
            </w:r>
            <w:proofErr w:type="spellStart"/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Нарбутт</w:t>
            </w:r>
            <w:proofErr w:type="spellEnd"/>
          </w:p>
          <w:p w14:paraId="49B623AB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«_____» ________________</w:t>
            </w:r>
          </w:p>
          <w:p w14:paraId="6B832412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proofErr w:type="spellStart"/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М.п</w:t>
            </w:r>
            <w:proofErr w:type="spellEnd"/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.</w:t>
            </w:r>
            <w:r w:rsidRPr="008672C3">
              <w:rPr>
                <w:rFonts w:eastAsiaTheme="minorHAnsi"/>
                <w:sz w:val="25"/>
                <w:szCs w:val="25"/>
                <w:lang w:eastAsia="en-US"/>
              </w:rPr>
              <w:t xml:space="preserve"> </w:t>
            </w:r>
          </w:p>
        </w:tc>
        <w:tc>
          <w:tcPr>
            <w:tcW w:w="5033" w:type="dxa"/>
          </w:tcPr>
          <w:p w14:paraId="210BB549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593676FA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197F3D46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415E61D9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 xml:space="preserve">___________________ ______________ </w:t>
            </w:r>
          </w:p>
          <w:p w14:paraId="5CDC9D3E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«_____» _______________</w:t>
            </w:r>
          </w:p>
          <w:p w14:paraId="16894471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proofErr w:type="spellStart"/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М.п</w:t>
            </w:r>
            <w:proofErr w:type="spellEnd"/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.</w:t>
            </w:r>
          </w:p>
        </w:tc>
      </w:tr>
    </w:tbl>
    <w:p w14:paraId="24213A38" w14:textId="77777777" w:rsidR="00C26F14" w:rsidRDefault="00C26F14" w:rsidP="00C26F14">
      <w:pPr>
        <w:spacing w:after="200" w:line="276" w:lineRule="auto"/>
        <w:jc w:val="left"/>
        <w:rPr>
          <w:rFonts w:eastAsiaTheme="minorHAnsi"/>
          <w:sz w:val="25"/>
          <w:szCs w:val="25"/>
          <w:lang w:eastAsia="en-US"/>
        </w:rPr>
      </w:pPr>
    </w:p>
    <w:p w14:paraId="454512C1" w14:textId="77777777" w:rsidR="00BA150D" w:rsidRDefault="00BA150D" w:rsidP="00C26F14">
      <w:pPr>
        <w:spacing w:after="200" w:line="276" w:lineRule="auto"/>
        <w:jc w:val="left"/>
        <w:rPr>
          <w:rFonts w:eastAsiaTheme="minorHAnsi"/>
          <w:sz w:val="25"/>
          <w:szCs w:val="25"/>
          <w:lang w:eastAsia="en-US"/>
        </w:rPr>
      </w:pPr>
    </w:p>
    <w:p w14:paraId="05ED5ABF" w14:textId="77777777" w:rsidR="00BA150D" w:rsidRDefault="00BA150D" w:rsidP="00C26F14">
      <w:pPr>
        <w:spacing w:after="200" w:line="276" w:lineRule="auto"/>
        <w:jc w:val="left"/>
        <w:rPr>
          <w:rFonts w:eastAsiaTheme="minorHAnsi"/>
          <w:sz w:val="25"/>
          <w:szCs w:val="25"/>
          <w:lang w:eastAsia="en-US"/>
        </w:rPr>
      </w:pPr>
    </w:p>
    <w:p w14:paraId="7DBF02B0" w14:textId="77777777" w:rsidR="00BA150D" w:rsidRDefault="00BA150D" w:rsidP="00C26F14">
      <w:pPr>
        <w:spacing w:after="200" w:line="276" w:lineRule="auto"/>
        <w:jc w:val="left"/>
        <w:rPr>
          <w:rFonts w:eastAsiaTheme="minorHAnsi"/>
          <w:sz w:val="25"/>
          <w:szCs w:val="25"/>
          <w:lang w:eastAsia="en-US"/>
        </w:rPr>
      </w:pPr>
    </w:p>
    <w:p w14:paraId="23D707B6" w14:textId="77777777" w:rsidR="00BA150D" w:rsidRDefault="00BA150D" w:rsidP="00C26F14">
      <w:pPr>
        <w:spacing w:after="200" w:line="276" w:lineRule="auto"/>
        <w:jc w:val="left"/>
        <w:rPr>
          <w:rFonts w:eastAsiaTheme="minorHAnsi"/>
          <w:sz w:val="25"/>
          <w:szCs w:val="25"/>
          <w:lang w:eastAsia="en-US"/>
        </w:rPr>
      </w:pPr>
    </w:p>
    <w:p w14:paraId="29C344DF" w14:textId="77777777" w:rsidR="00C26F14" w:rsidRPr="00416601" w:rsidRDefault="00C26F14" w:rsidP="00C26F14">
      <w:pPr>
        <w:spacing w:after="0"/>
        <w:jc w:val="right"/>
        <w:rPr>
          <w:rFonts w:eastAsiaTheme="minorHAnsi"/>
          <w:lang w:eastAsia="en-US"/>
        </w:rPr>
      </w:pPr>
      <w:r w:rsidRPr="00416601">
        <w:rPr>
          <w:rFonts w:eastAsiaTheme="minorHAnsi"/>
          <w:lang w:eastAsia="en-US"/>
        </w:rPr>
        <w:lastRenderedPageBreak/>
        <w:t xml:space="preserve">Приложение № 1 </w:t>
      </w:r>
    </w:p>
    <w:p w14:paraId="4335E046" w14:textId="77777777" w:rsidR="00C26F14" w:rsidRPr="00416601" w:rsidRDefault="00C26F14" w:rsidP="00C26F14">
      <w:pPr>
        <w:spacing w:after="0" w:line="276" w:lineRule="auto"/>
        <w:jc w:val="right"/>
        <w:rPr>
          <w:rFonts w:eastAsiaTheme="minorHAnsi"/>
          <w:lang w:eastAsia="en-US"/>
        </w:rPr>
      </w:pPr>
      <w:proofErr w:type="gramStart"/>
      <w:r w:rsidRPr="00416601">
        <w:rPr>
          <w:rFonts w:eastAsiaTheme="minorHAnsi"/>
          <w:lang w:eastAsia="en-US"/>
        </w:rPr>
        <w:t>к</w:t>
      </w:r>
      <w:proofErr w:type="gramEnd"/>
      <w:r w:rsidRPr="00416601">
        <w:rPr>
          <w:rFonts w:eastAsiaTheme="minorHAnsi"/>
          <w:lang w:eastAsia="en-US"/>
        </w:rPr>
        <w:t xml:space="preserve"> договору поставки №_______________ от «___» _________ 2024г.</w:t>
      </w:r>
    </w:p>
    <w:p w14:paraId="04E9BF4A" w14:textId="77777777" w:rsidR="00C26F14" w:rsidRPr="00416601" w:rsidRDefault="00C26F14" w:rsidP="00C26F14">
      <w:pPr>
        <w:spacing w:before="240" w:after="200" w:line="276" w:lineRule="auto"/>
        <w:jc w:val="center"/>
      </w:pPr>
      <w:r w:rsidRPr="00416601">
        <w:rPr>
          <w:rFonts w:eastAsiaTheme="minorHAnsi"/>
          <w:b/>
          <w:i/>
          <w:lang w:eastAsia="en-US"/>
        </w:rPr>
        <w:t>Спецификация</w:t>
      </w:r>
      <w:r w:rsidRPr="00416601">
        <w:rPr>
          <w:rFonts w:asciiTheme="minorHAnsi" w:eastAsiaTheme="minorHAnsi" w:hAnsiTheme="minorHAnsi" w:cstheme="minorBidi"/>
          <w:lang w:eastAsia="en-US"/>
        </w:rPr>
        <w:t xml:space="preserve"> 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298"/>
        <w:gridCol w:w="1971"/>
        <w:gridCol w:w="874"/>
        <w:gridCol w:w="2607"/>
        <w:gridCol w:w="2587"/>
      </w:tblGrid>
      <w:tr w:rsidR="00C26F14" w:rsidRPr="00416601" w14:paraId="30134E96" w14:textId="77777777" w:rsidTr="006C5F48">
        <w:trPr>
          <w:trHeight w:val="540"/>
        </w:trPr>
        <w:tc>
          <w:tcPr>
            <w:tcW w:w="0" w:type="auto"/>
          </w:tcPr>
          <w:p w14:paraId="165C35E7" w14:textId="77777777" w:rsidR="00C26F14" w:rsidRPr="00416601" w:rsidRDefault="00C26F14" w:rsidP="006C5F48">
            <w:pPr>
              <w:spacing w:line="276" w:lineRule="auto"/>
              <w:jc w:val="center"/>
              <w:rPr>
                <w:b/>
              </w:rPr>
            </w:pPr>
            <w:r w:rsidRPr="00416601">
              <w:rPr>
                <w:b/>
              </w:rPr>
              <w:t>Наименование товара</w:t>
            </w:r>
          </w:p>
        </w:tc>
        <w:tc>
          <w:tcPr>
            <w:tcW w:w="0" w:type="auto"/>
          </w:tcPr>
          <w:p w14:paraId="6A8CA559" w14:textId="77777777" w:rsidR="00C26F14" w:rsidRPr="00416601" w:rsidRDefault="00C26F14" w:rsidP="006C5F48">
            <w:pPr>
              <w:spacing w:line="276" w:lineRule="auto"/>
              <w:jc w:val="center"/>
              <w:rPr>
                <w:b/>
              </w:rPr>
            </w:pPr>
            <w:r w:rsidRPr="00416601">
              <w:rPr>
                <w:b/>
              </w:rPr>
              <w:t>Единица измерения</w:t>
            </w:r>
          </w:p>
        </w:tc>
        <w:tc>
          <w:tcPr>
            <w:tcW w:w="0" w:type="auto"/>
          </w:tcPr>
          <w:p w14:paraId="30B03DA5" w14:textId="77777777" w:rsidR="00C26F14" w:rsidRPr="00416601" w:rsidRDefault="00C26F14" w:rsidP="006C5F48">
            <w:pPr>
              <w:spacing w:line="276" w:lineRule="auto"/>
              <w:jc w:val="center"/>
              <w:rPr>
                <w:b/>
              </w:rPr>
            </w:pPr>
            <w:r w:rsidRPr="00416601">
              <w:rPr>
                <w:b/>
              </w:rPr>
              <w:t>Кол-во</w:t>
            </w:r>
          </w:p>
        </w:tc>
        <w:tc>
          <w:tcPr>
            <w:tcW w:w="0" w:type="auto"/>
          </w:tcPr>
          <w:p w14:paraId="7439B582" w14:textId="77777777" w:rsidR="00C26F14" w:rsidRPr="00416601" w:rsidRDefault="00C26F14" w:rsidP="006C5F48">
            <w:pPr>
              <w:spacing w:line="276" w:lineRule="auto"/>
              <w:jc w:val="center"/>
              <w:rPr>
                <w:b/>
              </w:rPr>
            </w:pPr>
            <w:r w:rsidRPr="00416601">
              <w:rPr>
                <w:b/>
              </w:rPr>
              <w:t>Цена за ед. Товара. руб. с НДС*</w:t>
            </w:r>
          </w:p>
        </w:tc>
        <w:tc>
          <w:tcPr>
            <w:tcW w:w="0" w:type="auto"/>
          </w:tcPr>
          <w:p w14:paraId="64F542DF" w14:textId="77777777" w:rsidR="00C26F14" w:rsidRPr="00416601" w:rsidRDefault="00C26F14" w:rsidP="006C5F48">
            <w:pPr>
              <w:spacing w:line="276" w:lineRule="auto"/>
              <w:jc w:val="center"/>
              <w:rPr>
                <w:b/>
              </w:rPr>
            </w:pPr>
            <w:r w:rsidRPr="00416601">
              <w:rPr>
                <w:b/>
              </w:rPr>
              <w:t>Цена Товара всего, руб. с НДС*</w:t>
            </w:r>
          </w:p>
        </w:tc>
      </w:tr>
      <w:tr w:rsidR="00C26F14" w:rsidRPr="00416601" w14:paraId="5A593C2C" w14:textId="77777777" w:rsidTr="006C5F48">
        <w:trPr>
          <w:trHeight w:val="303"/>
        </w:trPr>
        <w:tc>
          <w:tcPr>
            <w:tcW w:w="0" w:type="auto"/>
          </w:tcPr>
          <w:p w14:paraId="6FBAA7B5" w14:textId="4BB24485" w:rsidR="00C26F14" w:rsidRPr="00416601" w:rsidRDefault="00C26F14" w:rsidP="006C5F48">
            <w:pPr>
              <w:spacing w:line="276" w:lineRule="auto"/>
              <w:jc w:val="left"/>
            </w:pPr>
            <w:r w:rsidRPr="00416601">
              <w:t>Крюк</w:t>
            </w:r>
            <w:r w:rsidR="00662854">
              <w:t xml:space="preserve"> </w:t>
            </w:r>
            <w:r w:rsidRPr="00416601">
              <w:t>_______</w:t>
            </w:r>
          </w:p>
        </w:tc>
        <w:tc>
          <w:tcPr>
            <w:tcW w:w="0" w:type="auto"/>
          </w:tcPr>
          <w:p w14:paraId="66C0B513" w14:textId="77777777" w:rsidR="00C26F14" w:rsidRPr="00416601" w:rsidRDefault="00C26F14" w:rsidP="006C5F48">
            <w:pPr>
              <w:pStyle w:val="2"/>
              <w:spacing w:line="276" w:lineRule="auto"/>
              <w:ind w:firstLine="0"/>
              <w:jc w:val="center"/>
              <w:rPr>
                <w:sz w:val="24"/>
              </w:rPr>
            </w:pPr>
            <w:r w:rsidRPr="00416601">
              <w:rPr>
                <w:sz w:val="24"/>
              </w:rPr>
              <w:t>шт.</w:t>
            </w:r>
          </w:p>
        </w:tc>
        <w:tc>
          <w:tcPr>
            <w:tcW w:w="0" w:type="auto"/>
          </w:tcPr>
          <w:p w14:paraId="09EF9084" w14:textId="77777777" w:rsidR="00C26F14" w:rsidRPr="00416601" w:rsidRDefault="00C26F14" w:rsidP="006C5F48">
            <w:pPr>
              <w:spacing w:line="276" w:lineRule="auto"/>
              <w:jc w:val="center"/>
            </w:pPr>
            <w:r w:rsidRPr="00416601">
              <w:t>4000</w:t>
            </w:r>
          </w:p>
        </w:tc>
        <w:tc>
          <w:tcPr>
            <w:tcW w:w="0" w:type="auto"/>
          </w:tcPr>
          <w:p w14:paraId="4687E009" w14:textId="77777777" w:rsidR="00C26F14" w:rsidRPr="00416601" w:rsidRDefault="00C26F14" w:rsidP="006C5F48">
            <w:pPr>
              <w:spacing w:line="276" w:lineRule="auto"/>
              <w:jc w:val="center"/>
              <w:rPr>
                <w:highlight w:val="yellow"/>
              </w:rPr>
            </w:pPr>
          </w:p>
        </w:tc>
        <w:tc>
          <w:tcPr>
            <w:tcW w:w="0" w:type="auto"/>
          </w:tcPr>
          <w:p w14:paraId="65AA8911" w14:textId="77777777" w:rsidR="00C26F14" w:rsidRPr="00416601" w:rsidRDefault="00C26F14" w:rsidP="006C5F48">
            <w:pPr>
              <w:spacing w:line="276" w:lineRule="auto"/>
              <w:jc w:val="center"/>
              <w:rPr>
                <w:highlight w:val="yellow"/>
              </w:rPr>
            </w:pPr>
          </w:p>
        </w:tc>
      </w:tr>
      <w:tr w:rsidR="00C26F14" w:rsidRPr="00416601" w14:paraId="5B15F11C" w14:textId="77777777" w:rsidTr="006C5F48">
        <w:tc>
          <w:tcPr>
            <w:tcW w:w="0" w:type="auto"/>
            <w:gridSpan w:val="4"/>
          </w:tcPr>
          <w:p w14:paraId="2C664C83" w14:textId="77777777" w:rsidR="00C26F14" w:rsidRPr="00416601" w:rsidRDefault="00C26F14" w:rsidP="006C5F48">
            <w:pPr>
              <w:spacing w:line="276" w:lineRule="auto"/>
              <w:jc w:val="center"/>
            </w:pPr>
            <w:r w:rsidRPr="00416601">
              <w:t>Итого, руб.</w:t>
            </w:r>
          </w:p>
        </w:tc>
        <w:tc>
          <w:tcPr>
            <w:tcW w:w="0" w:type="auto"/>
          </w:tcPr>
          <w:p w14:paraId="6B91FFF9" w14:textId="77777777" w:rsidR="00C26F14" w:rsidRPr="00416601" w:rsidRDefault="00C26F14" w:rsidP="006C5F48">
            <w:pPr>
              <w:spacing w:line="276" w:lineRule="auto"/>
              <w:jc w:val="center"/>
            </w:pPr>
          </w:p>
        </w:tc>
      </w:tr>
    </w:tbl>
    <w:p w14:paraId="73CFB089" w14:textId="77777777" w:rsidR="00C26F14" w:rsidRPr="00416601" w:rsidRDefault="00C26F14" w:rsidP="00C26F14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 w:line="276" w:lineRule="auto"/>
        <w:contextualSpacing/>
      </w:pPr>
      <w:r w:rsidRPr="00416601">
        <w:t>*НДС-если применим.</w:t>
      </w:r>
    </w:p>
    <w:p w14:paraId="01B47128" w14:textId="77777777" w:rsidR="00C26F14" w:rsidRPr="00416601" w:rsidRDefault="00C26F14" w:rsidP="00C26F14">
      <w:pPr>
        <w:spacing w:after="0" w:line="276" w:lineRule="auto"/>
        <w:ind w:firstLine="709"/>
        <w:rPr>
          <w:b/>
        </w:rPr>
      </w:pPr>
      <w:r w:rsidRPr="00416601">
        <w:rPr>
          <w:b/>
        </w:rPr>
        <w:t xml:space="preserve">1. Требование к характеристикам, материалам и качеству </w:t>
      </w:r>
      <w:r>
        <w:rPr>
          <w:b/>
        </w:rPr>
        <w:t>Товара</w:t>
      </w:r>
      <w:r w:rsidRPr="00416601">
        <w:rPr>
          <w:b/>
        </w:rPr>
        <w:t>:</w:t>
      </w:r>
    </w:p>
    <w:p w14:paraId="0265C8E7" w14:textId="77777777" w:rsidR="00C26F14" w:rsidRPr="00416601" w:rsidRDefault="00C26F14" w:rsidP="00C26F14">
      <w:pPr>
        <w:spacing w:after="0" w:line="276" w:lineRule="auto"/>
        <w:ind w:firstLine="709"/>
      </w:pPr>
      <w:r w:rsidRPr="00416601">
        <w:t>1.1. Товар до</w:t>
      </w:r>
      <w:bookmarkStart w:id="0" w:name="_GoBack"/>
      <w:bookmarkEnd w:id="0"/>
      <w:r w:rsidRPr="00416601">
        <w:t>лжен быть новым, не бывшим в употреблении. Материал: сплав ПМТ 5,0х25,0 не ниже меди марки М1 по ГОСТ 859-2014;</w:t>
      </w:r>
    </w:p>
    <w:p w14:paraId="15D8F055" w14:textId="638832D7" w:rsidR="00C26F14" w:rsidRPr="00416601" w:rsidRDefault="00C26F14" w:rsidP="00C26F14">
      <w:pPr>
        <w:spacing w:after="0" w:line="276" w:lineRule="auto"/>
        <w:ind w:firstLine="709"/>
      </w:pPr>
      <w:r w:rsidRPr="00416601">
        <w:t>1.2. На поверхност</w:t>
      </w:r>
      <w:r w:rsidR="00753321">
        <w:t>и</w:t>
      </w:r>
      <w:r w:rsidRPr="00416601">
        <w:t xml:space="preserve"> зон</w:t>
      </w:r>
      <w:r w:rsidR="00753321">
        <w:t>ы</w:t>
      </w:r>
      <w:r w:rsidRPr="00416601">
        <w:t xml:space="preserve"> А, указанных на Чертеже (</w:t>
      </w:r>
      <w:r w:rsidRPr="005D1738">
        <w:t>приложение № 1 к Спецификации),</w:t>
      </w:r>
      <w:r w:rsidRPr="00416601">
        <w:t xml:space="preserve"> не допускаются царапины, вмятины, заусенцы.</w:t>
      </w:r>
    </w:p>
    <w:p w14:paraId="3E88B003" w14:textId="77777777" w:rsidR="00C26F14" w:rsidRPr="00416601" w:rsidRDefault="00C26F14" w:rsidP="00C26F14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 w:line="276" w:lineRule="auto"/>
        <w:ind w:firstLine="709"/>
        <w:contextualSpacing/>
      </w:pPr>
      <w:r w:rsidRPr="00416601">
        <w:t>1.3. Остальные требования - согласно Чертежу.</w:t>
      </w:r>
    </w:p>
    <w:p w14:paraId="1CD52BB7" w14:textId="77777777" w:rsidR="00C26F14" w:rsidRPr="00416601" w:rsidRDefault="00C26F14" w:rsidP="00C26F14">
      <w:pPr>
        <w:pStyle w:val="-3"/>
        <w:tabs>
          <w:tab w:val="clear" w:pos="1701"/>
          <w:tab w:val="left" w:pos="426"/>
        </w:tabs>
        <w:spacing w:line="276" w:lineRule="auto"/>
        <w:ind w:firstLine="709"/>
        <w:rPr>
          <w:b/>
          <w:sz w:val="24"/>
        </w:rPr>
      </w:pPr>
      <w:r w:rsidRPr="00416601">
        <w:rPr>
          <w:b/>
          <w:sz w:val="24"/>
        </w:rPr>
        <w:t>2. Требования к упаковке:</w:t>
      </w:r>
    </w:p>
    <w:p w14:paraId="38FADDD4" w14:textId="77777777" w:rsidR="00C26F14" w:rsidRPr="00416601" w:rsidRDefault="00C26F14" w:rsidP="00C26F14">
      <w:pPr>
        <w:pStyle w:val="-3"/>
        <w:tabs>
          <w:tab w:val="clear" w:pos="1701"/>
          <w:tab w:val="left" w:pos="851"/>
        </w:tabs>
        <w:spacing w:line="276" w:lineRule="auto"/>
        <w:ind w:firstLine="709"/>
        <w:rPr>
          <w:sz w:val="24"/>
        </w:rPr>
      </w:pPr>
      <w:r w:rsidRPr="00416601">
        <w:rPr>
          <w:sz w:val="24"/>
        </w:rPr>
        <w:t>2.1 Упаковка и маркировка Товара должны соответствовать стандартам на упаковку.</w:t>
      </w:r>
    </w:p>
    <w:p w14:paraId="0B1CD966" w14:textId="77777777" w:rsidR="00C26F14" w:rsidRPr="00416601" w:rsidRDefault="00C26F14" w:rsidP="00C26F14">
      <w:pPr>
        <w:pStyle w:val="-3"/>
        <w:tabs>
          <w:tab w:val="clear" w:pos="1701"/>
          <w:tab w:val="left" w:pos="851"/>
          <w:tab w:val="left" w:pos="1418"/>
        </w:tabs>
        <w:spacing w:line="276" w:lineRule="auto"/>
        <w:ind w:firstLine="709"/>
        <w:rPr>
          <w:sz w:val="24"/>
        </w:rPr>
      </w:pPr>
      <w:r w:rsidRPr="00416601">
        <w:rPr>
          <w:sz w:val="24"/>
        </w:rPr>
        <w:t>2.2 Товар поставляется в упакованном виде в соответствии с техническими условиями Производителя (завода</w:t>
      </w:r>
      <w:r>
        <w:rPr>
          <w:sz w:val="24"/>
        </w:rPr>
        <w:t>-</w:t>
      </w:r>
      <w:r w:rsidRPr="00416601">
        <w:rPr>
          <w:sz w:val="24"/>
        </w:rPr>
        <w:t>изготовителя) Товара и в таре, обеспечивающей сохранность Товара по количеству и качеству при транспортировке и хранении, исключающей возможность его порчи, утраты и/или повреждения в период загрузки (разгрузки).</w:t>
      </w:r>
    </w:p>
    <w:p w14:paraId="6CCCC730" w14:textId="77777777" w:rsidR="00C26F14" w:rsidRPr="00416601" w:rsidRDefault="00C26F14" w:rsidP="00C26F14">
      <w:pPr>
        <w:pStyle w:val="-3"/>
        <w:tabs>
          <w:tab w:val="clear" w:pos="1701"/>
          <w:tab w:val="left" w:pos="851"/>
        </w:tabs>
        <w:spacing w:line="276" w:lineRule="auto"/>
        <w:ind w:firstLine="709"/>
        <w:rPr>
          <w:sz w:val="24"/>
        </w:rPr>
      </w:pPr>
      <w:r w:rsidRPr="00416601">
        <w:rPr>
          <w:sz w:val="24"/>
        </w:rPr>
        <w:t xml:space="preserve">2.3 Упаковочные материалы и тара возврату не подлежат. Специальная тара и упаковка, а также приспособления для перевозки товара не оплачиваются Заказчиком отдельно, стоимость тары, в </w:t>
      </w:r>
      <w:proofErr w:type="spellStart"/>
      <w:r w:rsidRPr="00416601">
        <w:rPr>
          <w:sz w:val="24"/>
        </w:rPr>
        <w:t>т.ч</w:t>
      </w:r>
      <w:proofErr w:type="spellEnd"/>
      <w:r w:rsidRPr="00416601">
        <w:rPr>
          <w:sz w:val="24"/>
        </w:rPr>
        <w:t>.</w:t>
      </w:r>
      <w:r>
        <w:rPr>
          <w:sz w:val="24"/>
        </w:rPr>
        <w:t>,</w:t>
      </w:r>
      <w:r w:rsidRPr="00416601">
        <w:rPr>
          <w:sz w:val="24"/>
        </w:rPr>
        <w:t xml:space="preserve"> многооборотной и упаковочных материалов</w:t>
      </w:r>
      <w:r>
        <w:rPr>
          <w:sz w:val="24"/>
        </w:rPr>
        <w:t>,</w:t>
      </w:r>
      <w:r w:rsidRPr="00416601">
        <w:rPr>
          <w:sz w:val="24"/>
        </w:rPr>
        <w:t xml:space="preserve"> включена в стоимость </w:t>
      </w:r>
      <w:r>
        <w:rPr>
          <w:sz w:val="24"/>
        </w:rPr>
        <w:t>Т</w:t>
      </w:r>
      <w:r w:rsidRPr="00416601">
        <w:rPr>
          <w:sz w:val="24"/>
        </w:rPr>
        <w:t>овара.</w:t>
      </w:r>
    </w:p>
    <w:p w14:paraId="070271EE" w14:textId="77777777" w:rsidR="00C26F14" w:rsidRPr="00416601" w:rsidRDefault="00C26F14" w:rsidP="00C26F14">
      <w:pPr>
        <w:pStyle w:val="-3"/>
        <w:tabs>
          <w:tab w:val="clear" w:pos="1701"/>
          <w:tab w:val="left" w:pos="851"/>
        </w:tabs>
        <w:spacing w:line="240" w:lineRule="auto"/>
        <w:ind w:firstLine="0"/>
        <w:rPr>
          <w:sz w:val="24"/>
        </w:rPr>
      </w:pPr>
    </w:p>
    <w:p w14:paraId="03D963BF" w14:textId="77777777" w:rsidR="00C26F14" w:rsidRPr="00416601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4"/>
        </w:rPr>
      </w:pPr>
    </w:p>
    <w:p w14:paraId="45D45746" w14:textId="77777777" w:rsidR="00C26F14" w:rsidRPr="00416601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4"/>
        </w:rPr>
      </w:pPr>
    </w:p>
    <w:tbl>
      <w:tblPr>
        <w:tblW w:w="10279" w:type="dxa"/>
        <w:tblLook w:val="01E0" w:firstRow="1" w:lastRow="1" w:firstColumn="1" w:lastColumn="1" w:noHBand="0" w:noVBand="0"/>
      </w:tblPr>
      <w:tblGrid>
        <w:gridCol w:w="5085"/>
        <w:gridCol w:w="5194"/>
      </w:tblGrid>
      <w:tr w:rsidR="00C26F14" w:rsidRPr="00416601" w14:paraId="74F6D997" w14:textId="77777777" w:rsidTr="006C5F48">
        <w:tc>
          <w:tcPr>
            <w:tcW w:w="4928" w:type="dxa"/>
          </w:tcPr>
          <w:p w14:paraId="7E24FDCE" w14:textId="77777777" w:rsidR="00C26F14" w:rsidRPr="005D1738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lang w:eastAsia="en-US"/>
              </w:rPr>
            </w:pPr>
            <w:r w:rsidRPr="005D1738">
              <w:rPr>
                <w:rFonts w:eastAsiaTheme="minorHAnsi"/>
                <w:b/>
                <w:bCs/>
                <w:iCs/>
                <w:lang w:eastAsia="en-US"/>
              </w:rPr>
              <w:t>Генеральный директор</w:t>
            </w:r>
          </w:p>
          <w:p w14:paraId="6C29BED2" w14:textId="77777777" w:rsidR="00C26F14" w:rsidRPr="005D1738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lang w:eastAsia="en-US"/>
              </w:rPr>
            </w:pPr>
            <w:r w:rsidRPr="005D1738">
              <w:rPr>
                <w:rFonts w:eastAsiaTheme="minorHAnsi"/>
                <w:b/>
                <w:bCs/>
                <w:iCs/>
                <w:lang w:eastAsia="ar-SA"/>
              </w:rPr>
              <w:t>АО «ЗПП»</w:t>
            </w:r>
          </w:p>
          <w:p w14:paraId="188A6937" w14:textId="77777777" w:rsidR="00C26F14" w:rsidRPr="005D1738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lang w:eastAsia="en-US"/>
              </w:rPr>
            </w:pPr>
          </w:p>
          <w:p w14:paraId="10F31E40" w14:textId="77777777" w:rsidR="00C26F14" w:rsidRPr="005D1738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lang w:eastAsia="en-US"/>
              </w:rPr>
            </w:pPr>
            <w:r w:rsidRPr="005D1738">
              <w:rPr>
                <w:rFonts w:eastAsiaTheme="minorHAnsi"/>
                <w:b/>
                <w:bCs/>
                <w:iCs/>
                <w:lang w:eastAsia="en-US"/>
              </w:rPr>
              <w:t xml:space="preserve">____________________ А.К. </w:t>
            </w:r>
            <w:proofErr w:type="spellStart"/>
            <w:r w:rsidRPr="005D1738">
              <w:rPr>
                <w:rFonts w:eastAsiaTheme="minorHAnsi"/>
                <w:b/>
                <w:bCs/>
                <w:iCs/>
                <w:lang w:eastAsia="en-US"/>
              </w:rPr>
              <w:t>Нарбутт</w:t>
            </w:r>
            <w:proofErr w:type="spellEnd"/>
          </w:p>
        </w:tc>
        <w:tc>
          <w:tcPr>
            <w:tcW w:w="5033" w:type="dxa"/>
          </w:tcPr>
          <w:p w14:paraId="59DC4AB9" w14:textId="77777777" w:rsidR="00C26F14" w:rsidRPr="00416601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highlight w:val="yellow"/>
                <w:lang w:eastAsia="en-US"/>
              </w:rPr>
            </w:pPr>
          </w:p>
          <w:p w14:paraId="732B945D" w14:textId="77777777" w:rsidR="00C26F14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highlight w:val="yellow"/>
                <w:lang w:eastAsia="en-US"/>
              </w:rPr>
            </w:pPr>
          </w:p>
          <w:p w14:paraId="69E7A8F9" w14:textId="77777777" w:rsidR="00C26F14" w:rsidRPr="00416601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highlight w:val="yellow"/>
                <w:lang w:eastAsia="en-US"/>
              </w:rPr>
            </w:pPr>
          </w:p>
          <w:p w14:paraId="774A3597" w14:textId="77777777" w:rsidR="00C26F14" w:rsidRPr="00416601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lang w:eastAsia="en-US"/>
              </w:rPr>
            </w:pPr>
            <w:r w:rsidRPr="005D1738">
              <w:rPr>
                <w:rFonts w:eastAsiaTheme="minorHAnsi"/>
                <w:b/>
                <w:bCs/>
                <w:iCs/>
                <w:lang w:eastAsia="en-US"/>
              </w:rPr>
              <w:t>___________________ ______________</w:t>
            </w:r>
            <w:r w:rsidRPr="00416601">
              <w:rPr>
                <w:rFonts w:eastAsiaTheme="minorHAnsi"/>
                <w:b/>
                <w:bCs/>
                <w:iCs/>
                <w:lang w:eastAsia="en-US"/>
              </w:rPr>
              <w:t xml:space="preserve"> </w:t>
            </w:r>
          </w:p>
        </w:tc>
      </w:tr>
    </w:tbl>
    <w:p w14:paraId="3D0659E3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37B31FD3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6DD8AAA1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2C16DF8C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048AB77C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58ADB74F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1B5E326F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07C192E9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282DAC2B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7B32B7F2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63C7C64F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5F8624B7" w14:textId="77777777" w:rsidR="006A49B1" w:rsidRDefault="006A49B1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383B72AC" w14:textId="77777777" w:rsidR="006A49B1" w:rsidRDefault="006A49B1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020FA73C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2D8F56CE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6F01E48B" w14:textId="77777777" w:rsidR="00C26F14" w:rsidRDefault="00C26F14" w:rsidP="00C26F14">
      <w:pPr>
        <w:pStyle w:val="-3"/>
        <w:tabs>
          <w:tab w:val="clear" w:pos="1701"/>
          <w:tab w:val="left" w:pos="851"/>
        </w:tabs>
        <w:ind w:firstLine="0"/>
        <w:rPr>
          <w:sz w:val="22"/>
          <w:szCs w:val="22"/>
        </w:rPr>
      </w:pPr>
    </w:p>
    <w:p w14:paraId="36A992D2" w14:textId="77777777" w:rsidR="00C26F14" w:rsidRDefault="00C26F14" w:rsidP="00C26F14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jc w:val="right"/>
        <w:rPr>
          <w:sz w:val="22"/>
          <w:szCs w:val="22"/>
        </w:rPr>
      </w:pPr>
      <w:r w:rsidRPr="00C94D86">
        <w:rPr>
          <w:sz w:val="22"/>
          <w:szCs w:val="22"/>
        </w:rPr>
        <w:lastRenderedPageBreak/>
        <w:t>Приложение № 1 к Спецификации</w:t>
      </w:r>
    </w:p>
    <w:p w14:paraId="2272528A" w14:textId="77777777" w:rsidR="00C26F14" w:rsidRPr="00C94D86" w:rsidRDefault="00C26F14" w:rsidP="00C26F14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jc w:val="center"/>
        <w:rPr>
          <w:b/>
          <w:sz w:val="22"/>
          <w:szCs w:val="22"/>
        </w:rPr>
      </w:pPr>
      <w:r w:rsidRPr="00C94D86">
        <w:rPr>
          <w:b/>
          <w:sz w:val="22"/>
          <w:szCs w:val="22"/>
        </w:rPr>
        <w:t>Чертеж</w:t>
      </w:r>
    </w:p>
    <w:p w14:paraId="16D54037" w14:textId="6F03D758" w:rsidR="00C26F14" w:rsidRPr="00A555F4" w:rsidRDefault="005D7790" w:rsidP="00C26F14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jc w:val="center"/>
        <w:rPr>
          <w:noProof/>
          <w:sz w:val="25"/>
          <w:szCs w:val="25"/>
        </w:rPr>
      </w:pPr>
      <w:r w:rsidRPr="00F87858">
        <w:rPr>
          <w:b/>
          <w:bCs/>
          <w:noProof/>
        </w:rPr>
        <w:drawing>
          <wp:inline distT="0" distB="0" distL="0" distR="0" wp14:anchorId="01693718" wp14:editId="3A6A6115">
            <wp:extent cx="6569678" cy="841035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16" cy="8411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D4DC8" w14:textId="77777777" w:rsidR="00C26F14" w:rsidRPr="00A555F4" w:rsidRDefault="00C26F14" w:rsidP="00C26F14">
      <w:pPr>
        <w:tabs>
          <w:tab w:val="left" w:pos="0"/>
          <w:tab w:val="left" w:pos="142"/>
          <w:tab w:val="left" w:pos="360"/>
          <w:tab w:val="left" w:pos="851"/>
          <w:tab w:val="left" w:pos="1134"/>
        </w:tabs>
        <w:spacing w:after="0"/>
        <w:contextualSpacing/>
        <w:rPr>
          <w:noProof/>
          <w:sz w:val="25"/>
          <w:szCs w:val="25"/>
        </w:rPr>
      </w:pPr>
    </w:p>
    <w:tbl>
      <w:tblPr>
        <w:tblW w:w="10279" w:type="dxa"/>
        <w:tblLook w:val="01E0" w:firstRow="1" w:lastRow="1" w:firstColumn="1" w:lastColumn="1" w:noHBand="0" w:noVBand="0"/>
      </w:tblPr>
      <w:tblGrid>
        <w:gridCol w:w="5085"/>
        <w:gridCol w:w="5194"/>
      </w:tblGrid>
      <w:tr w:rsidR="00C26F14" w:rsidRPr="008672C3" w14:paraId="5FEDABEF" w14:textId="77777777" w:rsidTr="006C5F48">
        <w:tc>
          <w:tcPr>
            <w:tcW w:w="4928" w:type="dxa"/>
          </w:tcPr>
          <w:p w14:paraId="2F6DB64B" w14:textId="77777777" w:rsidR="00C26F14" w:rsidRPr="00A958C8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sz w:val="22"/>
                <w:szCs w:val="22"/>
                <w:lang w:eastAsia="en-US"/>
              </w:rPr>
            </w:pPr>
            <w:r w:rsidRPr="00A958C8">
              <w:rPr>
                <w:rFonts w:eastAsiaTheme="minorHAnsi"/>
                <w:b/>
                <w:bCs/>
                <w:iCs/>
                <w:sz w:val="22"/>
                <w:szCs w:val="22"/>
                <w:lang w:eastAsia="en-US"/>
              </w:rPr>
              <w:t>Генеральный директор</w:t>
            </w:r>
          </w:p>
          <w:p w14:paraId="1EF71D69" w14:textId="77777777" w:rsidR="00C26F14" w:rsidRPr="00A958C8" w:rsidRDefault="00C26F14" w:rsidP="006C5F48">
            <w:pPr>
              <w:autoSpaceDE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sz w:val="22"/>
                <w:szCs w:val="22"/>
                <w:lang w:eastAsia="ar-SA"/>
              </w:rPr>
            </w:pPr>
            <w:r w:rsidRPr="00A958C8">
              <w:rPr>
                <w:rFonts w:eastAsiaTheme="minorHAnsi"/>
                <w:b/>
                <w:bCs/>
                <w:iCs/>
                <w:sz w:val="22"/>
                <w:szCs w:val="22"/>
                <w:lang w:eastAsia="ar-SA"/>
              </w:rPr>
              <w:t>АО «ЗПП»</w:t>
            </w:r>
          </w:p>
          <w:p w14:paraId="09300789" w14:textId="77777777" w:rsidR="00C26F14" w:rsidRPr="00A958C8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sz w:val="22"/>
                <w:szCs w:val="22"/>
                <w:lang w:eastAsia="en-US"/>
              </w:rPr>
            </w:pPr>
            <w:r w:rsidRPr="00A958C8">
              <w:rPr>
                <w:rFonts w:eastAsiaTheme="minorHAnsi"/>
                <w:b/>
                <w:bCs/>
                <w:iCs/>
                <w:sz w:val="22"/>
                <w:szCs w:val="22"/>
                <w:lang w:eastAsia="en-US"/>
              </w:rPr>
              <w:t xml:space="preserve">____________________ А.К. </w:t>
            </w:r>
            <w:proofErr w:type="spellStart"/>
            <w:r w:rsidRPr="00A958C8">
              <w:rPr>
                <w:rFonts w:eastAsiaTheme="minorHAnsi"/>
                <w:b/>
                <w:bCs/>
                <w:iCs/>
                <w:sz w:val="22"/>
                <w:szCs w:val="22"/>
                <w:lang w:eastAsia="en-US"/>
              </w:rPr>
              <w:t>Нарбутт</w:t>
            </w:r>
            <w:proofErr w:type="spellEnd"/>
          </w:p>
        </w:tc>
        <w:tc>
          <w:tcPr>
            <w:tcW w:w="5033" w:type="dxa"/>
          </w:tcPr>
          <w:p w14:paraId="129DC3B3" w14:textId="77777777" w:rsidR="00C26F14" w:rsidRPr="00A958C8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sz w:val="22"/>
                <w:szCs w:val="22"/>
                <w:lang w:eastAsia="en-US"/>
              </w:rPr>
            </w:pPr>
          </w:p>
          <w:p w14:paraId="496974F5" w14:textId="77777777" w:rsidR="00C26F14" w:rsidRPr="00A958C8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sz w:val="22"/>
                <w:szCs w:val="22"/>
                <w:lang w:eastAsia="en-US"/>
              </w:rPr>
            </w:pPr>
          </w:p>
          <w:p w14:paraId="6DB8A70E" w14:textId="77777777" w:rsidR="00C26F14" w:rsidRPr="00A958C8" w:rsidRDefault="00C26F14" w:rsidP="006C5F48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eastAsiaTheme="minorHAnsi"/>
                <w:b/>
                <w:bCs/>
                <w:iCs/>
                <w:sz w:val="22"/>
                <w:szCs w:val="22"/>
                <w:lang w:eastAsia="en-US"/>
              </w:rPr>
            </w:pPr>
            <w:r w:rsidRPr="00A958C8">
              <w:rPr>
                <w:rFonts w:eastAsiaTheme="minorHAnsi"/>
                <w:b/>
                <w:bCs/>
                <w:iCs/>
                <w:sz w:val="22"/>
                <w:szCs w:val="22"/>
                <w:lang w:eastAsia="en-US"/>
              </w:rPr>
              <w:t xml:space="preserve">___________________ ______________ </w:t>
            </w:r>
          </w:p>
        </w:tc>
      </w:tr>
    </w:tbl>
    <w:p w14:paraId="3BE9E6BC" w14:textId="77777777" w:rsidR="00C26F14" w:rsidRPr="00A555F4" w:rsidRDefault="00C26F14" w:rsidP="00C26F14">
      <w:pPr>
        <w:spacing w:after="0"/>
        <w:jc w:val="right"/>
        <w:rPr>
          <w:rFonts w:eastAsiaTheme="minorHAnsi"/>
          <w:sz w:val="25"/>
          <w:szCs w:val="25"/>
          <w:lang w:eastAsia="en-US"/>
        </w:rPr>
      </w:pPr>
      <w:r w:rsidRPr="00A555F4">
        <w:rPr>
          <w:rFonts w:eastAsiaTheme="minorHAnsi"/>
          <w:sz w:val="25"/>
          <w:szCs w:val="25"/>
          <w:lang w:eastAsia="en-US"/>
        </w:rPr>
        <w:lastRenderedPageBreak/>
        <w:t xml:space="preserve">Приложение № 2 </w:t>
      </w:r>
    </w:p>
    <w:p w14:paraId="17459E41" w14:textId="77777777" w:rsidR="00C26F14" w:rsidRPr="00A555F4" w:rsidRDefault="00C26F14" w:rsidP="00C26F14">
      <w:pPr>
        <w:spacing w:after="0"/>
        <w:jc w:val="right"/>
        <w:rPr>
          <w:rFonts w:eastAsiaTheme="minorHAnsi"/>
          <w:sz w:val="25"/>
          <w:szCs w:val="25"/>
          <w:lang w:eastAsia="en-US"/>
        </w:rPr>
      </w:pPr>
      <w:proofErr w:type="gramStart"/>
      <w:r w:rsidRPr="00A555F4">
        <w:rPr>
          <w:rFonts w:eastAsiaTheme="minorHAnsi"/>
          <w:sz w:val="25"/>
          <w:szCs w:val="25"/>
          <w:lang w:eastAsia="en-US"/>
        </w:rPr>
        <w:t>к</w:t>
      </w:r>
      <w:proofErr w:type="gramEnd"/>
      <w:r w:rsidRPr="00A555F4">
        <w:rPr>
          <w:rFonts w:eastAsiaTheme="minorHAnsi"/>
          <w:sz w:val="25"/>
          <w:szCs w:val="25"/>
          <w:lang w:eastAsia="en-US"/>
        </w:rPr>
        <w:t xml:space="preserve"> </w:t>
      </w:r>
      <w:r>
        <w:rPr>
          <w:rFonts w:eastAsiaTheme="minorHAnsi"/>
          <w:sz w:val="25"/>
          <w:szCs w:val="25"/>
          <w:lang w:eastAsia="en-US"/>
        </w:rPr>
        <w:t>д</w:t>
      </w:r>
      <w:r w:rsidRPr="00A555F4">
        <w:rPr>
          <w:rFonts w:eastAsiaTheme="minorHAnsi"/>
          <w:sz w:val="25"/>
          <w:szCs w:val="25"/>
          <w:lang w:eastAsia="en-US"/>
        </w:rPr>
        <w:t>оговору поставки №_______________ от «___» _______202</w:t>
      </w:r>
      <w:r>
        <w:rPr>
          <w:rFonts w:eastAsiaTheme="minorHAnsi"/>
          <w:sz w:val="25"/>
          <w:szCs w:val="25"/>
          <w:lang w:eastAsia="en-US"/>
        </w:rPr>
        <w:t xml:space="preserve">4 </w:t>
      </w:r>
      <w:r w:rsidRPr="00A555F4">
        <w:rPr>
          <w:rFonts w:eastAsiaTheme="minorHAnsi"/>
          <w:sz w:val="25"/>
          <w:szCs w:val="25"/>
          <w:lang w:eastAsia="en-US"/>
        </w:rPr>
        <w:t>г.</w:t>
      </w:r>
    </w:p>
    <w:p w14:paraId="64D4E2ED" w14:textId="77777777" w:rsidR="00C26F14" w:rsidRPr="00A555F4" w:rsidRDefault="00C26F14" w:rsidP="00C26F14">
      <w:pPr>
        <w:spacing w:after="200"/>
        <w:jc w:val="center"/>
        <w:rPr>
          <w:rFonts w:eastAsiaTheme="minorHAnsi"/>
          <w:sz w:val="25"/>
          <w:szCs w:val="25"/>
          <w:lang w:eastAsia="en-US"/>
        </w:rPr>
      </w:pPr>
    </w:p>
    <w:p w14:paraId="56128A98" w14:textId="77777777" w:rsidR="00C26F14" w:rsidRPr="00A555F4" w:rsidRDefault="00C26F14" w:rsidP="00C26F14">
      <w:pPr>
        <w:spacing w:after="200"/>
        <w:jc w:val="center"/>
        <w:rPr>
          <w:rFonts w:eastAsiaTheme="minorHAnsi"/>
          <w:b/>
          <w:i/>
          <w:sz w:val="25"/>
          <w:szCs w:val="25"/>
          <w:lang w:eastAsia="en-US"/>
        </w:rPr>
      </w:pPr>
      <w:r w:rsidRPr="00A555F4">
        <w:rPr>
          <w:rFonts w:eastAsiaTheme="minorHAnsi"/>
          <w:b/>
          <w:i/>
          <w:sz w:val="25"/>
          <w:szCs w:val="25"/>
          <w:lang w:eastAsia="en-US"/>
        </w:rPr>
        <w:t>График поставки Товара</w:t>
      </w:r>
    </w:p>
    <w:tbl>
      <w:tblPr>
        <w:tblStyle w:val="af3"/>
        <w:tblW w:w="5075" w:type="pct"/>
        <w:tblLook w:val="04A0" w:firstRow="1" w:lastRow="0" w:firstColumn="1" w:lastColumn="0" w:noHBand="0" w:noVBand="1"/>
      </w:tblPr>
      <w:tblGrid>
        <w:gridCol w:w="2695"/>
        <w:gridCol w:w="2100"/>
        <w:gridCol w:w="1089"/>
        <w:gridCol w:w="1448"/>
        <w:gridCol w:w="1211"/>
        <w:gridCol w:w="1949"/>
      </w:tblGrid>
      <w:tr w:rsidR="00C26F14" w:rsidRPr="00877496" w14:paraId="0A02963A" w14:textId="77777777" w:rsidTr="006C5F48">
        <w:tc>
          <w:tcPr>
            <w:tcW w:w="1284" w:type="pct"/>
          </w:tcPr>
          <w:p w14:paraId="205BC3A9" w14:textId="77777777" w:rsidR="00C26F14" w:rsidRPr="00877496" w:rsidRDefault="00C26F14" w:rsidP="006C5F48">
            <w:pPr>
              <w:jc w:val="center"/>
              <w:rPr>
                <w:b/>
              </w:rPr>
            </w:pPr>
            <w:r w:rsidRPr="00877496">
              <w:rPr>
                <w:b/>
              </w:rPr>
              <w:t>Номер партии Товара</w:t>
            </w:r>
          </w:p>
        </w:tc>
        <w:tc>
          <w:tcPr>
            <w:tcW w:w="1001" w:type="pct"/>
          </w:tcPr>
          <w:p w14:paraId="7B6DE715" w14:textId="77777777" w:rsidR="00C26F14" w:rsidRPr="00877496" w:rsidRDefault="00C26F14" w:rsidP="006C5F48">
            <w:pPr>
              <w:jc w:val="center"/>
              <w:rPr>
                <w:b/>
              </w:rPr>
            </w:pPr>
            <w:r w:rsidRPr="00877496">
              <w:rPr>
                <w:b/>
              </w:rPr>
              <w:t>Наименование Товара</w:t>
            </w:r>
          </w:p>
        </w:tc>
        <w:tc>
          <w:tcPr>
            <w:tcW w:w="519" w:type="pct"/>
          </w:tcPr>
          <w:p w14:paraId="424715C7" w14:textId="77777777" w:rsidR="00C26F14" w:rsidRPr="00877496" w:rsidRDefault="00C26F14" w:rsidP="006C5F48">
            <w:pPr>
              <w:jc w:val="center"/>
              <w:rPr>
                <w:b/>
              </w:rPr>
            </w:pPr>
            <w:r w:rsidRPr="00877496">
              <w:rPr>
                <w:b/>
              </w:rPr>
              <w:t>Кол-во</w:t>
            </w:r>
          </w:p>
        </w:tc>
        <w:tc>
          <w:tcPr>
            <w:tcW w:w="690" w:type="pct"/>
          </w:tcPr>
          <w:p w14:paraId="3C1B4497" w14:textId="77777777" w:rsidR="00C26F14" w:rsidRPr="00877496" w:rsidRDefault="00C26F14" w:rsidP="006C5F48">
            <w:pPr>
              <w:jc w:val="center"/>
              <w:rPr>
                <w:b/>
              </w:rPr>
            </w:pPr>
            <w:r w:rsidRPr="00877496">
              <w:rPr>
                <w:b/>
              </w:rPr>
              <w:t xml:space="preserve">Цена за единицу, в </w:t>
            </w:r>
            <w:proofErr w:type="spellStart"/>
            <w:r w:rsidRPr="00877496">
              <w:rPr>
                <w:b/>
              </w:rPr>
              <w:t>т.ч</w:t>
            </w:r>
            <w:proofErr w:type="spellEnd"/>
            <w:r w:rsidRPr="00877496">
              <w:rPr>
                <w:b/>
              </w:rPr>
              <w:t xml:space="preserve">. НДС* </w:t>
            </w:r>
          </w:p>
        </w:tc>
        <w:tc>
          <w:tcPr>
            <w:tcW w:w="577" w:type="pct"/>
          </w:tcPr>
          <w:p w14:paraId="7D2331C3" w14:textId="77777777" w:rsidR="00C26F14" w:rsidRPr="00877496" w:rsidRDefault="00C26F14" w:rsidP="006C5F48">
            <w:pPr>
              <w:jc w:val="center"/>
              <w:rPr>
                <w:b/>
              </w:rPr>
            </w:pPr>
            <w:r w:rsidRPr="00877496">
              <w:rPr>
                <w:b/>
              </w:rPr>
              <w:t xml:space="preserve">Общая цена партии, в </w:t>
            </w:r>
            <w:proofErr w:type="spellStart"/>
            <w:r w:rsidRPr="00877496">
              <w:rPr>
                <w:b/>
              </w:rPr>
              <w:t>т.ч</w:t>
            </w:r>
            <w:proofErr w:type="spellEnd"/>
            <w:r w:rsidRPr="00877496">
              <w:rPr>
                <w:b/>
              </w:rPr>
              <w:t xml:space="preserve">. НДС* </w:t>
            </w:r>
          </w:p>
        </w:tc>
        <w:tc>
          <w:tcPr>
            <w:tcW w:w="929" w:type="pct"/>
          </w:tcPr>
          <w:p w14:paraId="4A390F09" w14:textId="77777777" w:rsidR="00C26F14" w:rsidRPr="00877496" w:rsidRDefault="00C26F14" w:rsidP="006C5F48">
            <w:pPr>
              <w:jc w:val="center"/>
              <w:rPr>
                <w:b/>
              </w:rPr>
            </w:pPr>
            <w:r w:rsidRPr="00877496">
              <w:rPr>
                <w:b/>
              </w:rPr>
              <w:t>Срок поставки</w:t>
            </w:r>
          </w:p>
        </w:tc>
      </w:tr>
      <w:tr w:rsidR="00C26F14" w:rsidRPr="00877496" w14:paraId="5E6F3E01" w14:textId="77777777" w:rsidTr="006C5F48">
        <w:tc>
          <w:tcPr>
            <w:tcW w:w="1284" w:type="pct"/>
          </w:tcPr>
          <w:p w14:paraId="2049ED43" w14:textId="77777777" w:rsidR="00C26F14" w:rsidRPr="00877496" w:rsidRDefault="00C26F14" w:rsidP="006C5F48">
            <w:pPr>
              <w:jc w:val="center"/>
            </w:pPr>
            <w:r w:rsidRPr="00877496">
              <w:t>1-ая партия Товара</w:t>
            </w:r>
          </w:p>
        </w:tc>
        <w:tc>
          <w:tcPr>
            <w:tcW w:w="1001" w:type="pct"/>
          </w:tcPr>
          <w:p w14:paraId="4F1FF409" w14:textId="77777777" w:rsidR="00C26F14" w:rsidRPr="00877496" w:rsidRDefault="00C26F14" w:rsidP="006C5F48">
            <w:r w:rsidRPr="00877496">
              <w:t>Крюк______</w:t>
            </w:r>
          </w:p>
        </w:tc>
        <w:tc>
          <w:tcPr>
            <w:tcW w:w="519" w:type="pct"/>
          </w:tcPr>
          <w:p w14:paraId="17E1EF2A" w14:textId="77777777" w:rsidR="00C26F14" w:rsidRPr="00877496" w:rsidRDefault="00C26F14" w:rsidP="006C5F48">
            <w:pPr>
              <w:jc w:val="center"/>
            </w:pPr>
          </w:p>
        </w:tc>
        <w:tc>
          <w:tcPr>
            <w:tcW w:w="690" w:type="pct"/>
          </w:tcPr>
          <w:p w14:paraId="51A0D554" w14:textId="77777777" w:rsidR="00C26F14" w:rsidRPr="00877496" w:rsidRDefault="00C26F14" w:rsidP="006C5F48">
            <w:pPr>
              <w:jc w:val="center"/>
              <w:rPr>
                <w:highlight w:val="yellow"/>
              </w:rPr>
            </w:pPr>
          </w:p>
        </w:tc>
        <w:tc>
          <w:tcPr>
            <w:tcW w:w="577" w:type="pct"/>
          </w:tcPr>
          <w:p w14:paraId="2224E4C3" w14:textId="77777777" w:rsidR="00C26F14" w:rsidRPr="00877496" w:rsidRDefault="00C26F14" w:rsidP="006C5F48">
            <w:pPr>
              <w:jc w:val="center"/>
              <w:rPr>
                <w:highlight w:val="yellow"/>
              </w:rPr>
            </w:pPr>
          </w:p>
        </w:tc>
        <w:tc>
          <w:tcPr>
            <w:tcW w:w="929" w:type="pct"/>
          </w:tcPr>
          <w:p w14:paraId="7C68E03B" w14:textId="77777777" w:rsidR="00C26F14" w:rsidRPr="00877496" w:rsidRDefault="00C26F14" w:rsidP="006C5F48">
            <w:pPr>
              <w:jc w:val="center"/>
            </w:pPr>
            <w:r>
              <w:t xml:space="preserve">Не </w:t>
            </w:r>
            <w:r w:rsidRPr="00877496">
              <w:t xml:space="preserve">позднее </w:t>
            </w:r>
            <w:r>
              <w:t>25.05.</w:t>
            </w:r>
            <w:r w:rsidRPr="00877496">
              <w:t>2</w:t>
            </w:r>
            <w:r>
              <w:t>5</w:t>
            </w:r>
          </w:p>
        </w:tc>
      </w:tr>
      <w:tr w:rsidR="00C26F14" w:rsidRPr="00877496" w14:paraId="513123FA" w14:textId="77777777" w:rsidTr="006C5F48">
        <w:tc>
          <w:tcPr>
            <w:tcW w:w="1284" w:type="pct"/>
          </w:tcPr>
          <w:p w14:paraId="6CAA8EE4" w14:textId="77777777" w:rsidR="00C26F14" w:rsidRPr="00877496" w:rsidRDefault="00C26F14" w:rsidP="006C5F48">
            <w:pPr>
              <w:jc w:val="center"/>
            </w:pPr>
            <w:r w:rsidRPr="00877496">
              <w:t>2-ая партия Товара</w:t>
            </w:r>
          </w:p>
        </w:tc>
        <w:tc>
          <w:tcPr>
            <w:tcW w:w="1001" w:type="pct"/>
          </w:tcPr>
          <w:p w14:paraId="6638BB8F" w14:textId="77777777" w:rsidR="00C26F14" w:rsidRPr="00877496" w:rsidRDefault="00C26F14" w:rsidP="006C5F48">
            <w:r w:rsidRPr="00877496">
              <w:t>Крюк______</w:t>
            </w:r>
          </w:p>
        </w:tc>
        <w:tc>
          <w:tcPr>
            <w:tcW w:w="519" w:type="pct"/>
          </w:tcPr>
          <w:p w14:paraId="29804B2C" w14:textId="77777777" w:rsidR="00C26F14" w:rsidRPr="00877496" w:rsidRDefault="00C26F14" w:rsidP="006C5F48">
            <w:pPr>
              <w:jc w:val="center"/>
            </w:pPr>
          </w:p>
        </w:tc>
        <w:tc>
          <w:tcPr>
            <w:tcW w:w="690" w:type="pct"/>
          </w:tcPr>
          <w:p w14:paraId="39D091E1" w14:textId="77777777" w:rsidR="00C26F14" w:rsidRPr="00877496" w:rsidRDefault="00C26F14" w:rsidP="006C5F48">
            <w:pPr>
              <w:jc w:val="center"/>
              <w:rPr>
                <w:highlight w:val="yellow"/>
              </w:rPr>
            </w:pPr>
          </w:p>
        </w:tc>
        <w:tc>
          <w:tcPr>
            <w:tcW w:w="577" w:type="pct"/>
          </w:tcPr>
          <w:p w14:paraId="117935BD" w14:textId="77777777" w:rsidR="00C26F14" w:rsidRPr="00877496" w:rsidRDefault="00C26F14" w:rsidP="006C5F48">
            <w:pPr>
              <w:jc w:val="center"/>
              <w:rPr>
                <w:highlight w:val="yellow"/>
              </w:rPr>
            </w:pPr>
          </w:p>
        </w:tc>
        <w:tc>
          <w:tcPr>
            <w:tcW w:w="929" w:type="pct"/>
          </w:tcPr>
          <w:p w14:paraId="720F54B2" w14:textId="77777777" w:rsidR="00C26F14" w:rsidRPr="00877496" w:rsidRDefault="00C26F14" w:rsidP="006C5F48">
            <w:pPr>
              <w:jc w:val="center"/>
            </w:pPr>
            <w:r>
              <w:t>Не позднее 25.06</w:t>
            </w:r>
            <w:r w:rsidRPr="00877496">
              <w:t>.2</w:t>
            </w:r>
            <w:r>
              <w:t>5</w:t>
            </w:r>
          </w:p>
        </w:tc>
      </w:tr>
      <w:tr w:rsidR="00C26F14" w:rsidRPr="00877496" w14:paraId="3A9A4300" w14:textId="77777777" w:rsidTr="006C5F48">
        <w:tc>
          <w:tcPr>
            <w:tcW w:w="1284" w:type="pct"/>
          </w:tcPr>
          <w:p w14:paraId="653E1CA3" w14:textId="77777777" w:rsidR="00C26F14" w:rsidRPr="00877496" w:rsidRDefault="00C26F14" w:rsidP="006C5F48">
            <w:pPr>
              <w:jc w:val="center"/>
            </w:pPr>
            <w:r w:rsidRPr="00877496">
              <w:t>3-ая партия Товара</w:t>
            </w:r>
          </w:p>
        </w:tc>
        <w:tc>
          <w:tcPr>
            <w:tcW w:w="1001" w:type="pct"/>
          </w:tcPr>
          <w:p w14:paraId="1ADD8BDC" w14:textId="77777777" w:rsidR="00C26F14" w:rsidRPr="00877496" w:rsidRDefault="00C26F14" w:rsidP="006C5F48">
            <w:r w:rsidRPr="00877496">
              <w:t>Крюк______</w:t>
            </w:r>
          </w:p>
        </w:tc>
        <w:tc>
          <w:tcPr>
            <w:tcW w:w="519" w:type="pct"/>
          </w:tcPr>
          <w:p w14:paraId="404B26F4" w14:textId="77777777" w:rsidR="00C26F14" w:rsidRPr="00877496" w:rsidRDefault="00C26F14" w:rsidP="006C5F48">
            <w:pPr>
              <w:jc w:val="center"/>
            </w:pPr>
          </w:p>
        </w:tc>
        <w:tc>
          <w:tcPr>
            <w:tcW w:w="690" w:type="pct"/>
          </w:tcPr>
          <w:p w14:paraId="1E2222AE" w14:textId="77777777" w:rsidR="00C26F14" w:rsidRPr="00877496" w:rsidRDefault="00C26F14" w:rsidP="006C5F48">
            <w:pPr>
              <w:jc w:val="center"/>
              <w:rPr>
                <w:highlight w:val="yellow"/>
              </w:rPr>
            </w:pPr>
          </w:p>
        </w:tc>
        <w:tc>
          <w:tcPr>
            <w:tcW w:w="577" w:type="pct"/>
          </w:tcPr>
          <w:p w14:paraId="1E991DFE" w14:textId="77777777" w:rsidR="00C26F14" w:rsidRPr="00877496" w:rsidRDefault="00C26F14" w:rsidP="006C5F48">
            <w:pPr>
              <w:jc w:val="center"/>
              <w:rPr>
                <w:highlight w:val="yellow"/>
              </w:rPr>
            </w:pPr>
          </w:p>
        </w:tc>
        <w:tc>
          <w:tcPr>
            <w:tcW w:w="929" w:type="pct"/>
          </w:tcPr>
          <w:p w14:paraId="73205643" w14:textId="77777777" w:rsidR="00C26F14" w:rsidRPr="00877496" w:rsidRDefault="00C26F14" w:rsidP="006C5F48">
            <w:pPr>
              <w:jc w:val="center"/>
            </w:pPr>
            <w:r>
              <w:t>Не позднее 25.07.</w:t>
            </w:r>
            <w:r w:rsidRPr="00877496">
              <w:t>2</w:t>
            </w:r>
            <w:r>
              <w:t>5</w:t>
            </w:r>
          </w:p>
        </w:tc>
      </w:tr>
      <w:tr w:rsidR="00C26F14" w:rsidRPr="00877496" w14:paraId="1607E0A9" w14:textId="77777777" w:rsidTr="006C5F48">
        <w:tc>
          <w:tcPr>
            <w:tcW w:w="1284" w:type="pct"/>
          </w:tcPr>
          <w:p w14:paraId="4B0917D0" w14:textId="77777777" w:rsidR="00C26F14" w:rsidRPr="00877496" w:rsidRDefault="00C26F14" w:rsidP="006C5F48">
            <w:pPr>
              <w:jc w:val="center"/>
            </w:pPr>
            <w:r w:rsidRPr="00877496">
              <w:t>4-ая партия Товара</w:t>
            </w:r>
          </w:p>
        </w:tc>
        <w:tc>
          <w:tcPr>
            <w:tcW w:w="1001" w:type="pct"/>
          </w:tcPr>
          <w:p w14:paraId="36E364F9" w14:textId="77777777" w:rsidR="00C26F14" w:rsidRPr="00877496" w:rsidRDefault="00C26F14" w:rsidP="006C5F48">
            <w:r w:rsidRPr="00877496">
              <w:t>Крюк______</w:t>
            </w:r>
          </w:p>
        </w:tc>
        <w:tc>
          <w:tcPr>
            <w:tcW w:w="519" w:type="pct"/>
          </w:tcPr>
          <w:p w14:paraId="4CA57933" w14:textId="77777777" w:rsidR="00C26F14" w:rsidRPr="00877496" w:rsidRDefault="00C26F14" w:rsidP="006C5F48">
            <w:pPr>
              <w:jc w:val="center"/>
            </w:pPr>
          </w:p>
        </w:tc>
        <w:tc>
          <w:tcPr>
            <w:tcW w:w="690" w:type="pct"/>
          </w:tcPr>
          <w:p w14:paraId="03278414" w14:textId="77777777" w:rsidR="00C26F14" w:rsidRPr="00877496" w:rsidRDefault="00C26F14" w:rsidP="006C5F48">
            <w:pPr>
              <w:jc w:val="center"/>
              <w:rPr>
                <w:highlight w:val="yellow"/>
              </w:rPr>
            </w:pPr>
          </w:p>
        </w:tc>
        <w:tc>
          <w:tcPr>
            <w:tcW w:w="577" w:type="pct"/>
          </w:tcPr>
          <w:p w14:paraId="1E02B1FC" w14:textId="77777777" w:rsidR="00C26F14" w:rsidRPr="00877496" w:rsidRDefault="00C26F14" w:rsidP="006C5F48">
            <w:pPr>
              <w:jc w:val="center"/>
              <w:rPr>
                <w:highlight w:val="yellow"/>
              </w:rPr>
            </w:pPr>
          </w:p>
        </w:tc>
        <w:tc>
          <w:tcPr>
            <w:tcW w:w="929" w:type="pct"/>
          </w:tcPr>
          <w:p w14:paraId="6872C54C" w14:textId="77777777" w:rsidR="00C26F14" w:rsidRPr="00877496" w:rsidRDefault="00C26F14" w:rsidP="006C5F48">
            <w:pPr>
              <w:jc w:val="center"/>
            </w:pPr>
            <w:r>
              <w:t>Не позднее 25.08.</w:t>
            </w:r>
            <w:r w:rsidRPr="00877496">
              <w:t>2</w:t>
            </w:r>
            <w:r>
              <w:t>5</w:t>
            </w:r>
          </w:p>
        </w:tc>
      </w:tr>
    </w:tbl>
    <w:p w14:paraId="47426406" w14:textId="77777777" w:rsidR="00C26F14" w:rsidRDefault="00C26F14" w:rsidP="00C26F14">
      <w:pPr>
        <w:spacing w:after="200"/>
        <w:rPr>
          <w:sz w:val="25"/>
          <w:szCs w:val="25"/>
        </w:rPr>
      </w:pPr>
    </w:p>
    <w:p w14:paraId="59040F99" w14:textId="77777777" w:rsidR="00C26F14" w:rsidRDefault="00C26F14" w:rsidP="00C26F14">
      <w:pPr>
        <w:spacing w:after="200"/>
        <w:rPr>
          <w:b/>
          <w:sz w:val="25"/>
          <w:szCs w:val="25"/>
        </w:rPr>
      </w:pPr>
      <w:r w:rsidRPr="000F2482">
        <w:rPr>
          <w:b/>
          <w:sz w:val="25"/>
          <w:szCs w:val="25"/>
        </w:rPr>
        <w:t>*НДС- если применим</w:t>
      </w:r>
      <w:r>
        <w:rPr>
          <w:b/>
          <w:sz w:val="25"/>
          <w:szCs w:val="25"/>
        </w:rPr>
        <w:t>.</w:t>
      </w:r>
    </w:p>
    <w:p w14:paraId="0BD73D1F" w14:textId="77777777" w:rsidR="00C26F14" w:rsidRPr="000F2482" w:rsidRDefault="00C26F14" w:rsidP="00C26F14">
      <w:pPr>
        <w:spacing w:after="200"/>
        <w:rPr>
          <w:b/>
          <w:sz w:val="25"/>
          <w:szCs w:val="25"/>
        </w:rPr>
      </w:pPr>
    </w:p>
    <w:tbl>
      <w:tblPr>
        <w:tblW w:w="10279" w:type="dxa"/>
        <w:tblLook w:val="01E0" w:firstRow="1" w:lastRow="1" w:firstColumn="1" w:lastColumn="1" w:noHBand="0" w:noVBand="0"/>
      </w:tblPr>
      <w:tblGrid>
        <w:gridCol w:w="5085"/>
        <w:gridCol w:w="5194"/>
      </w:tblGrid>
      <w:tr w:rsidR="00C26F14" w:rsidRPr="008672C3" w14:paraId="420A3001" w14:textId="77777777" w:rsidTr="006C5F48">
        <w:tc>
          <w:tcPr>
            <w:tcW w:w="4928" w:type="dxa"/>
          </w:tcPr>
          <w:p w14:paraId="5B508E40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Генеральный директор</w:t>
            </w:r>
          </w:p>
          <w:p w14:paraId="3C6E0BBC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ar-SA"/>
              </w:rPr>
              <w:t>АО «ЗПП»</w:t>
            </w:r>
          </w:p>
          <w:p w14:paraId="64C50702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75AABE27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324DC39F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 xml:space="preserve">____________________ </w:t>
            </w:r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 xml:space="preserve">А.К. </w:t>
            </w:r>
            <w:proofErr w:type="spellStart"/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Нарбутт</w:t>
            </w:r>
            <w:proofErr w:type="spellEnd"/>
          </w:p>
          <w:p w14:paraId="6C568280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proofErr w:type="spellStart"/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М.п</w:t>
            </w:r>
            <w:proofErr w:type="spellEnd"/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.</w:t>
            </w:r>
            <w:r w:rsidRPr="008672C3">
              <w:rPr>
                <w:rFonts w:eastAsiaTheme="minorHAnsi"/>
                <w:sz w:val="25"/>
                <w:szCs w:val="25"/>
                <w:lang w:eastAsia="en-US"/>
              </w:rPr>
              <w:t xml:space="preserve"> </w:t>
            </w:r>
          </w:p>
        </w:tc>
        <w:tc>
          <w:tcPr>
            <w:tcW w:w="5033" w:type="dxa"/>
          </w:tcPr>
          <w:p w14:paraId="4DD95D3D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26DAC700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32111CAC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5585CBDF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</w:p>
          <w:p w14:paraId="08EB1E9B" w14:textId="77777777" w:rsidR="00C26F14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r w:rsidRPr="008672C3"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 xml:space="preserve">___________________ ______________ </w:t>
            </w:r>
          </w:p>
          <w:p w14:paraId="3F01C5B3" w14:textId="77777777" w:rsidR="00C26F14" w:rsidRPr="008672C3" w:rsidRDefault="00C26F14" w:rsidP="006C5F48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</w:pPr>
            <w:proofErr w:type="spellStart"/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М.п</w:t>
            </w:r>
            <w:proofErr w:type="spellEnd"/>
            <w:r>
              <w:rPr>
                <w:rFonts w:eastAsiaTheme="minorHAnsi"/>
                <w:b/>
                <w:bCs/>
                <w:iCs/>
                <w:sz w:val="25"/>
                <w:szCs w:val="25"/>
                <w:lang w:eastAsia="en-US"/>
              </w:rPr>
              <w:t>.</w:t>
            </w:r>
          </w:p>
        </w:tc>
      </w:tr>
    </w:tbl>
    <w:p w14:paraId="1BE07740" w14:textId="77777777" w:rsidR="00C26F14" w:rsidRPr="00A555F4" w:rsidRDefault="00C26F14" w:rsidP="00C26F14">
      <w:pPr>
        <w:spacing w:after="0"/>
        <w:jc w:val="right"/>
        <w:rPr>
          <w:rFonts w:eastAsiaTheme="minorHAnsi"/>
          <w:sz w:val="25"/>
          <w:szCs w:val="25"/>
          <w:lang w:eastAsia="en-US"/>
        </w:rPr>
      </w:pPr>
    </w:p>
    <w:p w14:paraId="4042E84E" w14:textId="77777777" w:rsidR="007D0AE5" w:rsidRPr="003C5D63" w:rsidRDefault="007D0AE5" w:rsidP="003C5D63">
      <w:pPr>
        <w:spacing w:after="0"/>
        <w:jc w:val="right"/>
        <w:rPr>
          <w:b/>
        </w:rPr>
      </w:pPr>
    </w:p>
    <w:sectPr w:rsidR="007D0AE5" w:rsidRPr="003C5D63" w:rsidSect="00F42C49">
      <w:headerReference w:type="default" r:id="rId9"/>
      <w:pgSz w:w="11906" w:h="16838"/>
      <w:pgMar w:top="568" w:right="566" w:bottom="851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42A322" w14:textId="77777777" w:rsidR="00745701" w:rsidRDefault="00745701" w:rsidP="00745701">
      <w:pPr>
        <w:spacing w:after="0"/>
      </w:pPr>
      <w:r>
        <w:separator/>
      </w:r>
    </w:p>
  </w:endnote>
  <w:endnote w:type="continuationSeparator" w:id="0">
    <w:p w14:paraId="2DC73FAE" w14:textId="77777777" w:rsidR="00745701" w:rsidRDefault="00745701" w:rsidP="0074570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Times New Roman"/>
    <w:charset w:val="CC"/>
    <w:family w:val="roman"/>
    <w:pitch w:val="variable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ndale Sans UI">
    <w:altName w:val="Times New Roman"/>
    <w:charset w:val="CC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iberation Sans;Arial">
    <w:altName w:val="Times New Roman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0127E2F" w14:textId="77777777" w:rsidR="00745701" w:rsidRDefault="00745701" w:rsidP="00745701">
      <w:pPr>
        <w:spacing w:after="0"/>
      </w:pPr>
      <w:r>
        <w:separator/>
      </w:r>
    </w:p>
  </w:footnote>
  <w:footnote w:type="continuationSeparator" w:id="0">
    <w:p w14:paraId="3D036313" w14:textId="77777777" w:rsidR="00745701" w:rsidRDefault="00745701" w:rsidP="0074570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042D4C" w14:textId="77777777" w:rsidR="007D0AE5" w:rsidRPr="008B4AFB" w:rsidRDefault="007D0AE5" w:rsidP="00955158">
    <w:pPr>
      <w:tabs>
        <w:tab w:val="left" w:pos="709"/>
        <w:tab w:val="left" w:pos="3544"/>
      </w:tabs>
      <w:suppressAutoHyphens/>
      <w:spacing w:after="0"/>
      <w:jc w:val="right"/>
      <w:outlineLvl w:val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WWNum1"/>
    <w:lvl w:ilvl="0">
      <w:start w:val="7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sz w:val="2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">
    <w:nsid w:val="00000002"/>
    <w:multiLevelType w:val="multilevel"/>
    <w:tmpl w:val="00000002"/>
    <w:name w:val="WWNum3"/>
    <w:lvl w:ilvl="0">
      <w:start w:val="7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sz w:val="2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  <w:sz w:val="20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2">
    <w:nsid w:val="00000003"/>
    <w:multiLevelType w:val="multilevel"/>
    <w:tmpl w:val="00000003"/>
    <w:name w:val="WWNum4"/>
    <w:lvl w:ilvl="0">
      <w:start w:val="7"/>
      <w:numFmt w:val="bullet"/>
      <w:lvlText w:val="-"/>
      <w:lvlJc w:val="left"/>
      <w:pPr>
        <w:tabs>
          <w:tab w:val="num" w:pos="0"/>
        </w:tabs>
        <w:ind w:left="780" w:hanging="360"/>
      </w:pPr>
      <w:rPr>
        <w:rFonts w:ascii="Times New Roman" w:hAnsi="Times New Roman" w:cs="Times New Roman"/>
        <w:sz w:val="2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2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4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8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0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40" w:hanging="360"/>
      </w:pPr>
      <w:rPr>
        <w:rFonts w:ascii="Wingdings" w:hAnsi="Wingdings" w:cs="Wingdings"/>
      </w:rPr>
    </w:lvl>
  </w:abstractNum>
  <w:abstractNum w:abstractNumId="3">
    <w:nsid w:val="00000005"/>
    <w:multiLevelType w:val="multilevel"/>
    <w:tmpl w:val="00000005"/>
    <w:name w:val="WWNum7"/>
    <w:lvl w:ilvl="0">
      <w:start w:val="2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01457438"/>
    <w:multiLevelType w:val="multilevel"/>
    <w:tmpl w:val="AAF610A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0758636D"/>
    <w:multiLevelType w:val="multilevel"/>
    <w:tmpl w:val="4AF292E4"/>
    <w:lvl w:ilvl="0">
      <w:numFmt w:val="bullet"/>
      <w:lvlText w:val="–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–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–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–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–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–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–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–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–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6">
    <w:nsid w:val="0DA3567D"/>
    <w:multiLevelType w:val="hybridMultilevel"/>
    <w:tmpl w:val="BFE448A4"/>
    <w:lvl w:ilvl="0" w:tplc="C796529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127128C7"/>
    <w:multiLevelType w:val="hybridMultilevel"/>
    <w:tmpl w:val="4DA07B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40F2D11"/>
    <w:multiLevelType w:val="multilevel"/>
    <w:tmpl w:val="5CB2B296"/>
    <w:lvl w:ilvl="0">
      <w:numFmt w:val="bullet"/>
      <w:lvlText w:val="–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–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–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–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–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–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–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–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–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9">
    <w:nsid w:val="1699188D"/>
    <w:multiLevelType w:val="hybridMultilevel"/>
    <w:tmpl w:val="153C1E34"/>
    <w:lvl w:ilvl="0" w:tplc="1D64F4F6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19F753CB"/>
    <w:multiLevelType w:val="hybridMultilevel"/>
    <w:tmpl w:val="C14ABA08"/>
    <w:lvl w:ilvl="0" w:tplc="F30E1230">
      <w:start w:val="7"/>
      <w:numFmt w:val="bullet"/>
      <w:lvlText w:val="-"/>
      <w:lvlJc w:val="left"/>
      <w:pPr>
        <w:ind w:left="773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1">
    <w:nsid w:val="20115396"/>
    <w:multiLevelType w:val="multilevel"/>
    <w:tmpl w:val="81EE060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858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225251B3"/>
    <w:multiLevelType w:val="hybridMultilevel"/>
    <w:tmpl w:val="084EEDD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235D576B"/>
    <w:multiLevelType w:val="multilevel"/>
    <w:tmpl w:val="E640D92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6431CEF"/>
    <w:multiLevelType w:val="hybridMultilevel"/>
    <w:tmpl w:val="828A77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9270156"/>
    <w:multiLevelType w:val="hybridMultilevel"/>
    <w:tmpl w:val="89BEB23E"/>
    <w:lvl w:ilvl="0" w:tplc="8D3E2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2FA9332B"/>
    <w:multiLevelType w:val="hybridMultilevel"/>
    <w:tmpl w:val="E33E880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0670AB"/>
    <w:multiLevelType w:val="hybridMultilevel"/>
    <w:tmpl w:val="4614DA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DD43EC"/>
    <w:multiLevelType w:val="hybridMultilevel"/>
    <w:tmpl w:val="FBEC4D6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40954428"/>
    <w:multiLevelType w:val="hybridMultilevel"/>
    <w:tmpl w:val="FD72859C"/>
    <w:lvl w:ilvl="0" w:tplc="F30E1230">
      <w:start w:val="7"/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0">
    <w:nsid w:val="4367053F"/>
    <w:multiLevelType w:val="multilevel"/>
    <w:tmpl w:val="C4D479F0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u w:val="none"/>
      </w:rPr>
    </w:lvl>
    <w:lvl w:ilvl="1">
      <w:start w:val="2"/>
      <w:numFmt w:val="decimal"/>
      <w:lvlText w:val="%1.%2."/>
      <w:lvlJc w:val="left"/>
      <w:pPr>
        <w:ind w:left="823" w:hanging="540"/>
      </w:pPr>
      <w:rPr>
        <w:rFonts w:hint="default"/>
        <w:u w:val="none"/>
      </w:rPr>
    </w:lvl>
    <w:lvl w:ilvl="2">
      <w:start w:val="2"/>
      <w:numFmt w:val="decimal"/>
      <w:lvlText w:val="%1.%2.%3."/>
      <w:lvlJc w:val="left"/>
      <w:pPr>
        <w:ind w:left="1286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  <w:u w:val="none"/>
      </w:rPr>
    </w:lvl>
  </w:abstractNum>
  <w:abstractNum w:abstractNumId="21">
    <w:nsid w:val="4396014C"/>
    <w:multiLevelType w:val="hybridMultilevel"/>
    <w:tmpl w:val="F4088FB6"/>
    <w:lvl w:ilvl="0" w:tplc="F30E1230">
      <w:start w:val="7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4BAA03A1"/>
    <w:multiLevelType w:val="hybridMultilevel"/>
    <w:tmpl w:val="E7C031E8"/>
    <w:lvl w:ilvl="0" w:tplc="041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3">
    <w:nsid w:val="4ED03563"/>
    <w:multiLevelType w:val="hybridMultilevel"/>
    <w:tmpl w:val="DB0CF5E6"/>
    <w:lvl w:ilvl="0" w:tplc="4344ED80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>
    <w:nsid w:val="5195024C"/>
    <w:multiLevelType w:val="hybridMultilevel"/>
    <w:tmpl w:val="8E5CE7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6A96114"/>
    <w:multiLevelType w:val="hybridMultilevel"/>
    <w:tmpl w:val="65AC03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1E56B91"/>
    <w:multiLevelType w:val="multilevel"/>
    <w:tmpl w:val="7B004C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  <w:b w:val="0"/>
        <w:i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7">
    <w:nsid w:val="62703E20"/>
    <w:multiLevelType w:val="hybridMultilevel"/>
    <w:tmpl w:val="25CC4796"/>
    <w:lvl w:ilvl="0" w:tplc="F30E1230">
      <w:start w:val="7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642B13A0"/>
    <w:multiLevelType w:val="hybridMultilevel"/>
    <w:tmpl w:val="E5EACC56"/>
    <w:lvl w:ilvl="0" w:tplc="1E4C9DC4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9">
    <w:nsid w:val="6ADE236C"/>
    <w:multiLevelType w:val="multilevel"/>
    <w:tmpl w:val="562064CE"/>
    <w:lvl w:ilvl="0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-573" w:hanging="4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-27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-27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8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4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07" w:hanging="1800"/>
      </w:pPr>
      <w:rPr>
        <w:rFonts w:hint="default"/>
      </w:rPr>
    </w:lvl>
  </w:abstractNum>
  <w:abstractNum w:abstractNumId="30">
    <w:nsid w:val="6DC32E8B"/>
    <w:multiLevelType w:val="hybridMultilevel"/>
    <w:tmpl w:val="C8D08484"/>
    <w:lvl w:ilvl="0" w:tplc="6B260ED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6EBE311E"/>
    <w:multiLevelType w:val="hybridMultilevel"/>
    <w:tmpl w:val="F0628FCA"/>
    <w:lvl w:ilvl="0" w:tplc="2BC80FC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6FBF44A4"/>
    <w:multiLevelType w:val="multilevel"/>
    <w:tmpl w:val="F174A038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3">
    <w:nsid w:val="722E1B90"/>
    <w:multiLevelType w:val="hybridMultilevel"/>
    <w:tmpl w:val="58866600"/>
    <w:lvl w:ilvl="0" w:tplc="F30E1230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63104F3"/>
    <w:multiLevelType w:val="hybridMultilevel"/>
    <w:tmpl w:val="1ED2C5E6"/>
    <w:lvl w:ilvl="0" w:tplc="F30E1230">
      <w:start w:val="7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77902BFE"/>
    <w:multiLevelType w:val="hybridMultilevel"/>
    <w:tmpl w:val="C8E0F506"/>
    <w:lvl w:ilvl="0" w:tplc="F30E1230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7AD74E5"/>
    <w:multiLevelType w:val="multilevel"/>
    <w:tmpl w:val="A634A2A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37">
    <w:nsid w:val="782E4709"/>
    <w:multiLevelType w:val="hybridMultilevel"/>
    <w:tmpl w:val="64AEE586"/>
    <w:lvl w:ilvl="0" w:tplc="CE5089C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88B3CF8"/>
    <w:multiLevelType w:val="multilevel"/>
    <w:tmpl w:val="73BEAB6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9">
    <w:nsid w:val="791A2104"/>
    <w:multiLevelType w:val="hybridMultilevel"/>
    <w:tmpl w:val="842C1C8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7D4E73C6"/>
    <w:multiLevelType w:val="hybridMultilevel"/>
    <w:tmpl w:val="A3907B22"/>
    <w:lvl w:ilvl="0" w:tplc="F30E1230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D8A7827"/>
    <w:multiLevelType w:val="hybridMultilevel"/>
    <w:tmpl w:val="D494B0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FAD7710"/>
    <w:multiLevelType w:val="multilevel"/>
    <w:tmpl w:val="048827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10"/>
  </w:num>
  <w:num w:numId="3">
    <w:abstractNumId w:val="35"/>
  </w:num>
  <w:num w:numId="4">
    <w:abstractNumId w:val="40"/>
  </w:num>
  <w:num w:numId="5">
    <w:abstractNumId w:val="14"/>
  </w:num>
  <w:num w:numId="6">
    <w:abstractNumId w:val="21"/>
  </w:num>
  <w:num w:numId="7">
    <w:abstractNumId w:val="27"/>
  </w:num>
  <w:num w:numId="8">
    <w:abstractNumId w:val="34"/>
  </w:num>
  <w:num w:numId="9">
    <w:abstractNumId w:val="31"/>
  </w:num>
  <w:num w:numId="10">
    <w:abstractNumId w:val="25"/>
  </w:num>
  <w:num w:numId="11">
    <w:abstractNumId w:val="33"/>
  </w:num>
  <w:num w:numId="12">
    <w:abstractNumId w:val="35"/>
  </w:num>
  <w:num w:numId="13">
    <w:abstractNumId w:val="19"/>
  </w:num>
  <w:num w:numId="14">
    <w:abstractNumId w:val="22"/>
  </w:num>
  <w:num w:numId="15">
    <w:abstractNumId w:val="16"/>
  </w:num>
  <w:num w:numId="16">
    <w:abstractNumId w:val="29"/>
  </w:num>
  <w:num w:numId="17">
    <w:abstractNumId w:val="0"/>
  </w:num>
  <w:num w:numId="18">
    <w:abstractNumId w:val="1"/>
  </w:num>
  <w:num w:numId="19">
    <w:abstractNumId w:val="2"/>
  </w:num>
  <w:num w:numId="20">
    <w:abstractNumId w:val="3"/>
  </w:num>
  <w:num w:numId="21">
    <w:abstractNumId w:val="18"/>
  </w:num>
  <w:num w:numId="22">
    <w:abstractNumId w:val="12"/>
  </w:num>
  <w:num w:numId="23">
    <w:abstractNumId w:val="13"/>
  </w:num>
  <w:num w:numId="24">
    <w:abstractNumId w:val="8"/>
  </w:num>
  <w:num w:numId="25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5"/>
  </w:num>
  <w:num w:numId="2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9"/>
  </w:num>
  <w:num w:numId="29">
    <w:abstractNumId w:val="6"/>
  </w:num>
  <w:num w:numId="30">
    <w:abstractNumId w:val="37"/>
  </w:num>
  <w:num w:numId="31">
    <w:abstractNumId w:val="32"/>
  </w:num>
  <w:num w:numId="32">
    <w:abstractNumId w:val="30"/>
  </w:num>
  <w:num w:numId="33">
    <w:abstractNumId w:val="23"/>
  </w:num>
  <w:num w:numId="34">
    <w:abstractNumId w:val="7"/>
  </w:num>
  <w:num w:numId="35">
    <w:abstractNumId w:val="38"/>
  </w:num>
  <w:num w:numId="3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6"/>
  </w:num>
  <w:num w:numId="39">
    <w:abstractNumId w:val="20"/>
  </w:num>
  <w:num w:numId="40">
    <w:abstractNumId w:val="36"/>
  </w:num>
  <w:num w:numId="4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4"/>
  </w:num>
  <w:num w:numId="4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7389"/>
    <w:rsid w:val="00026D6C"/>
    <w:rsid w:val="000321CB"/>
    <w:rsid w:val="000418E3"/>
    <w:rsid w:val="000546ED"/>
    <w:rsid w:val="00071299"/>
    <w:rsid w:val="000912B1"/>
    <w:rsid w:val="0009375B"/>
    <w:rsid w:val="000956AF"/>
    <w:rsid w:val="000B78DF"/>
    <w:rsid w:val="000D3CF9"/>
    <w:rsid w:val="000E5E66"/>
    <w:rsid w:val="000F110A"/>
    <w:rsid w:val="00101D91"/>
    <w:rsid w:val="001052AA"/>
    <w:rsid w:val="00107215"/>
    <w:rsid w:val="0010778B"/>
    <w:rsid w:val="00112F51"/>
    <w:rsid w:val="00114635"/>
    <w:rsid w:val="00116EAB"/>
    <w:rsid w:val="001273FE"/>
    <w:rsid w:val="001319FC"/>
    <w:rsid w:val="0013534A"/>
    <w:rsid w:val="00143095"/>
    <w:rsid w:val="00152E52"/>
    <w:rsid w:val="00164DBE"/>
    <w:rsid w:val="0017350E"/>
    <w:rsid w:val="001807E2"/>
    <w:rsid w:val="001C496B"/>
    <w:rsid w:val="001C4A5B"/>
    <w:rsid w:val="001D2898"/>
    <w:rsid w:val="001E2787"/>
    <w:rsid w:val="001F2CC1"/>
    <w:rsid w:val="002132CC"/>
    <w:rsid w:val="00217CC2"/>
    <w:rsid w:val="00220DC8"/>
    <w:rsid w:val="00222C9B"/>
    <w:rsid w:val="00222DDA"/>
    <w:rsid w:val="00286211"/>
    <w:rsid w:val="00297D2B"/>
    <w:rsid w:val="002B3B49"/>
    <w:rsid w:val="002C1739"/>
    <w:rsid w:val="002E3EC9"/>
    <w:rsid w:val="002F000A"/>
    <w:rsid w:val="003144CD"/>
    <w:rsid w:val="00324CCA"/>
    <w:rsid w:val="00327EB8"/>
    <w:rsid w:val="003315CA"/>
    <w:rsid w:val="00337CEE"/>
    <w:rsid w:val="00344A1B"/>
    <w:rsid w:val="00351E4D"/>
    <w:rsid w:val="00372F60"/>
    <w:rsid w:val="003B0BD3"/>
    <w:rsid w:val="003C1FBF"/>
    <w:rsid w:val="003C35AD"/>
    <w:rsid w:val="003C5D63"/>
    <w:rsid w:val="003D3F42"/>
    <w:rsid w:val="003E6DBA"/>
    <w:rsid w:val="003E7687"/>
    <w:rsid w:val="003F3BD2"/>
    <w:rsid w:val="003F58D1"/>
    <w:rsid w:val="00410191"/>
    <w:rsid w:val="004129F0"/>
    <w:rsid w:val="00412E86"/>
    <w:rsid w:val="004278D5"/>
    <w:rsid w:val="00427F37"/>
    <w:rsid w:val="004363F8"/>
    <w:rsid w:val="004439B9"/>
    <w:rsid w:val="00452778"/>
    <w:rsid w:val="0045369F"/>
    <w:rsid w:val="004558C5"/>
    <w:rsid w:val="00462FC1"/>
    <w:rsid w:val="004876A8"/>
    <w:rsid w:val="00497551"/>
    <w:rsid w:val="004A5775"/>
    <w:rsid w:val="004B485F"/>
    <w:rsid w:val="004E3958"/>
    <w:rsid w:val="004F2143"/>
    <w:rsid w:val="004F3139"/>
    <w:rsid w:val="00500051"/>
    <w:rsid w:val="0050039E"/>
    <w:rsid w:val="005040BE"/>
    <w:rsid w:val="005225D6"/>
    <w:rsid w:val="00524DE6"/>
    <w:rsid w:val="00532E7B"/>
    <w:rsid w:val="0053367B"/>
    <w:rsid w:val="00574638"/>
    <w:rsid w:val="00577BE8"/>
    <w:rsid w:val="00580F6F"/>
    <w:rsid w:val="00585C7C"/>
    <w:rsid w:val="00587556"/>
    <w:rsid w:val="00591416"/>
    <w:rsid w:val="00591A2E"/>
    <w:rsid w:val="005A5458"/>
    <w:rsid w:val="005B2FA6"/>
    <w:rsid w:val="005D0021"/>
    <w:rsid w:val="005D7790"/>
    <w:rsid w:val="005D7A83"/>
    <w:rsid w:val="005E1D84"/>
    <w:rsid w:val="005F61C3"/>
    <w:rsid w:val="006021C3"/>
    <w:rsid w:val="00606CCF"/>
    <w:rsid w:val="00607130"/>
    <w:rsid w:val="00607747"/>
    <w:rsid w:val="00630AAC"/>
    <w:rsid w:val="00640FDB"/>
    <w:rsid w:val="006473D4"/>
    <w:rsid w:val="00651257"/>
    <w:rsid w:val="00661B0E"/>
    <w:rsid w:val="00662854"/>
    <w:rsid w:val="00662FA8"/>
    <w:rsid w:val="00665E31"/>
    <w:rsid w:val="00667B8F"/>
    <w:rsid w:val="0068370B"/>
    <w:rsid w:val="006840E1"/>
    <w:rsid w:val="006853DA"/>
    <w:rsid w:val="006860D4"/>
    <w:rsid w:val="00691E72"/>
    <w:rsid w:val="006A3FBE"/>
    <w:rsid w:val="006A49B1"/>
    <w:rsid w:val="006B624E"/>
    <w:rsid w:val="006B7CE5"/>
    <w:rsid w:val="006C0030"/>
    <w:rsid w:val="006C1EED"/>
    <w:rsid w:val="006F1BDF"/>
    <w:rsid w:val="006F5800"/>
    <w:rsid w:val="00717AF3"/>
    <w:rsid w:val="0072640D"/>
    <w:rsid w:val="007374FD"/>
    <w:rsid w:val="00745701"/>
    <w:rsid w:val="00753321"/>
    <w:rsid w:val="00761A54"/>
    <w:rsid w:val="0077269B"/>
    <w:rsid w:val="00784142"/>
    <w:rsid w:val="00787FF1"/>
    <w:rsid w:val="00793423"/>
    <w:rsid w:val="007A4CC8"/>
    <w:rsid w:val="007A5BF0"/>
    <w:rsid w:val="007B71DF"/>
    <w:rsid w:val="007B7484"/>
    <w:rsid w:val="007C2014"/>
    <w:rsid w:val="007C5247"/>
    <w:rsid w:val="007D0AE5"/>
    <w:rsid w:val="007E6F0E"/>
    <w:rsid w:val="00806F00"/>
    <w:rsid w:val="00807466"/>
    <w:rsid w:val="00820B3D"/>
    <w:rsid w:val="008421EF"/>
    <w:rsid w:val="008429F0"/>
    <w:rsid w:val="0084480C"/>
    <w:rsid w:val="00846DD0"/>
    <w:rsid w:val="0085542C"/>
    <w:rsid w:val="00856D02"/>
    <w:rsid w:val="00856F82"/>
    <w:rsid w:val="008857EC"/>
    <w:rsid w:val="008868BE"/>
    <w:rsid w:val="008930BB"/>
    <w:rsid w:val="008A0A4F"/>
    <w:rsid w:val="008A308D"/>
    <w:rsid w:val="008C1247"/>
    <w:rsid w:val="008C1978"/>
    <w:rsid w:val="008C4AAF"/>
    <w:rsid w:val="008D07C3"/>
    <w:rsid w:val="008D2573"/>
    <w:rsid w:val="008D7490"/>
    <w:rsid w:val="008F0299"/>
    <w:rsid w:val="008F074A"/>
    <w:rsid w:val="00904162"/>
    <w:rsid w:val="00923516"/>
    <w:rsid w:val="0093719F"/>
    <w:rsid w:val="009449A2"/>
    <w:rsid w:val="00952EE8"/>
    <w:rsid w:val="00954009"/>
    <w:rsid w:val="0095597C"/>
    <w:rsid w:val="009A0DE3"/>
    <w:rsid w:val="009A436E"/>
    <w:rsid w:val="009C0EC8"/>
    <w:rsid w:val="009D432A"/>
    <w:rsid w:val="009E2648"/>
    <w:rsid w:val="009F0CBB"/>
    <w:rsid w:val="00A103A1"/>
    <w:rsid w:val="00A1418A"/>
    <w:rsid w:val="00A1466A"/>
    <w:rsid w:val="00A2043B"/>
    <w:rsid w:val="00A2336C"/>
    <w:rsid w:val="00A30FE4"/>
    <w:rsid w:val="00A42C76"/>
    <w:rsid w:val="00A53908"/>
    <w:rsid w:val="00A54F1E"/>
    <w:rsid w:val="00A671F8"/>
    <w:rsid w:val="00A71099"/>
    <w:rsid w:val="00A73748"/>
    <w:rsid w:val="00A777C5"/>
    <w:rsid w:val="00A8562B"/>
    <w:rsid w:val="00A85DC9"/>
    <w:rsid w:val="00A91A83"/>
    <w:rsid w:val="00A93362"/>
    <w:rsid w:val="00AB669A"/>
    <w:rsid w:val="00AC5742"/>
    <w:rsid w:val="00AC5826"/>
    <w:rsid w:val="00AC5F85"/>
    <w:rsid w:val="00B061C1"/>
    <w:rsid w:val="00B11579"/>
    <w:rsid w:val="00B3778C"/>
    <w:rsid w:val="00B4660D"/>
    <w:rsid w:val="00B639A9"/>
    <w:rsid w:val="00B6782C"/>
    <w:rsid w:val="00B70D69"/>
    <w:rsid w:val="00B76394"/>
    <w:rsid w:val="00B8203E"/>
    <w:rsid w:val="00B97DE4"/>
    <w:rsid w:val="00BA150D"/>
    <w:rsid w:val="00C04CF3"/>
    <w:rsid w:val="00C135B0"/>
    <w:rsid w:val="00C20443"/>
    <w:rsid w:val="00C26F14"/>
    <w:rsid w:val="00C27B3E"/>
    <w:rsid w:val="00C3114C"/>
    <w:rsid w:val="00C40111"/>
    <w:rsid w:val="00C638B2"/>
    <w:rsid w:val="00CA017A"/>
    <w:rsid w:val="00CA1266"/>
    <w:rsid w:val="00CC2BFB"/>
    <w:rsid w:val="00CD21C5"/>
    <w:rsid w:val="00CD6A5D"/>
    <w:rsid w:val="00CE13A4"/>
    <w:rsid w:val="00CF5345"/>
    <w:rsid w:val="00D03C15"/>
    <w:rsid w:val="00D115D8"/>
    <w:rsid w:val="00D11A5D"/>
    <w:rsid w:val="00D15B00"/>
    <w:rsid w:val="00D16BA6"/>
    <w:rsid w:val="00D44729"/>
    <w:rsid w:val="00D57389"/>
    <w:rsid w:val="00D57D1C"/>
    <w:rsid w:val="00D65191"/>
    <w:rsid w:val="00D661D2"/>
    <w:rsid w:val="00D76547"/>
    <w:rsid w:val="00D90252"/>
    <w:rsid w:val="00D92308"/>
    <w:rsid w:val="00D92566"/>
    <w:rsid w:val="00D930A5"/>
    <w:rsid w:val="00D94FC4"/>
    <w:rsid w:val="00D95733"/>
    <w:rsid w:val="00D96767"/>
    <w:rsid w:val="00DC28FB"/>
    <w:rsid w:val="00DC603F"/>
    <w:rsid w:val="00DC71AE"/>
    <w:rsid w:val="00DE3C34"/>
    <w:rsid w:val="00DE3F24"/>
    <w:rsid w:val="00DF2857"/>
    <w:rsid w:val="00DF47A8"/>
    <w:rsid w:val="00E149E8"/>
    <w:rsid w:val="00E17460"/>
    <w:rsid w:val="00E35428"/>
    <w:rsid w:val="00E47143"/>
    <w:rsid w:val="00E526F0"/>
    <w:rsid w:val="00E733D3"/>
    <w:rsid w:val="00E75C54"/>
    <w:rsid w:val="00E764EF"/>
    <w:rsid w:val="00E8144A"/>
    <w:rsid w:val="00E845B2"/>
    <w:rsid w:val="00E84E82"/>
    <w:rsid w:val="00E92E3C"/>
    <w:rsid w:val="00EA2DAF"/>
    <w:rsid w:val="00EA5934"/>
    <w:rsid w:val="00EA610E"/>
    <w:rsid w:val="00ED3870"/>
    <w:rsid w:val="00EF1882"/>
    <w:rsid w:val="00F0701F"/>
    <w:rsid w:val="00F1509C"/>
    <w:rsid w:val="00F347AF"/>
    <w:rsid w:val="00F40C75"/>
    <w:rsid w:val="00F4170A"/>
    <w:rsid w:val="00F42C49"/>
    <w:rsid w:val="00F77ADF"/>
    <w:rsid w:val="00F77EB9"/>
    <w:rsid w:val="00FC5EA2"/>
    <w:rsid w:val="00FC6502"/>
    <w:rsid w:val="00FD5BFD"/>
    <w:rsid w:val="00FE69FE"/>
    <w:rsid w:val="00FF592F"/>
    <w:rsid w:val="00FF79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6657FD"/>
  <w15:docId w15:val="{9692A213-8A16-4737-BE7B-97A4043C4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1D84"/>
    <w:pPr>
      <w:spacing w:after="6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5E1D84"/>
    <w:pPr>
      <w:spacing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styleId="a5">
    <w:name w:val="No Spacing"/>
    <w:uiPriority w:val="1"/>
    <w:qFormat/>
    <w:rsid w:val="005E1D8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Contents">
    <w:name w:val="Table Contents"/>
    <w:basedOn w:val="a"/>
    <w:rsid w:val="005E1D84"/>
    <w:pPr>
      <w:widowControl w:val="0"/>
      <w:suppressLineNumbers/>
      <w:suppressAutoHyphens/>
      <w:autoSpaceDN w:val="0"/>
      <w:spacing w:after="0"/>
      <w:jc w:val="left"/>
      <w:textAlignment w:val="baseline"/>
    </w:pPr>
    <w:rPr>
      <w:rFonts w:eastAsia="Andale Sans UI" w:cs="Tahoma"/>
      <w:kern w:val="3"/>
      <w:lang w:val="de-DE" w:eastAsia="ja-JP" w:bidi="fa-IR"/>
    </w:rPr>
  </w:style>
  <w:style w:type="paragraph" w:customStyle="1" w:styleId="1">
    <w:name w:val="Без интервала1"/>
    <w:rsid w:val="004876A8"/>
    <w:pPr>
      <w:suppressAutoHyphens/>
      <w:spacing w:after="0" w:line="240" w:lineRule="auto"/>
    </w:pPr>
    <w:rPr>
      <w:rFonts w:ascii="Times New Roman" w:eastAsia="Times New Roman" w:hAnsi="Times New Roman" w:cs="Times New Roman"/>
      <w:color w:val="00000A"/>
      <w:kern w:val="1"/>
      <w:sz w:val="24"/>
      <w:szCs w:val="24"/>
      <w:lang w:eastAsia="ru-RU"/>
    </w:rPr>
  </w:style>
  <w:style w:type="paragraph" w:customStyle="1" w:styleId="10">
    <w:name w:val="Абзац списка1"/>
    <w:basedOn w:val="a"/>
    <w:rsid w:val="004876A8"/>
    <w:pPr>
      <w:suppressAutoHyphens/>
      <w:ind w:left="720"/>
      <w:contextualSpacing/>
    </w:pPr>
    <w:rPr>
      <w:color w:val="00000A"/>
      <w:kern w:val="1"/>
    </w:rPr>
  </w:style>
  <w:style w:type="paragraph" w:styleId="a6">
    <w:name w:val="Balloon Text"/>
    <w:basedOn w:val="a"/>
    <w:link w:val="a7"/>
    <w:uiPriority w:val="99"/>
    <w:semiHidden/>
    <w:unhideWhenUsed/>
    <w:rsid w:val="00662FA8"/>
    <w:pPr>
      <w:spacing w:after="0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62FA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Standard">
    <w:name w:val="Standard"/>
    <w:rsid w:val="005040BE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paragraph" w:styleId="2">
    <w:name w:val="Body Text Indent 2"/>
    <w:basedOn w:val="a"/>
    <w:link w:val="20"/>
    <w:uiPriority w:val="99"/>
    <w:rsid w:val="00E149E8"/>
    <w:pPr>
      <w:spacing w:after="0"/>
      <w:ind w:firstLine="540"/>
      <w:jc w:val="left"/>
    </w:pPr>
    <w:rPr>
      <w:sz w:val="28"/>
    </w:rPr>
  </w:style>
  <w:style w:type="character" w:customStyle="1" w:styleId="20">
    <w:name w:val="Основной текст с отступом 2 Знак"/>
    <w:basedOn w:val="a0"/>
    <w:link w:val="2"/>
    <w:uiPriority w:val="99"/>
    <w:rsid w:val="00E149E8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8">
    <w:name w:val="Основной текст_"/>
    <w:link w:val="11"/>
    <w:locked/>
    <w:rsid w:val="000E5E66"/>
    <w:rPr>
      <w:rFonts w:ascii="Times New Roman" w:eastAsia="Times New Roman" w:hAnsi="Times New Roman" w:cs="Times New Roman"/>
      <w:sz w:val="25"/>
      <w:shd w:val="clear" w:color="auto" w:fill="FFFFFF"/>
    </w:rPr>
  </w:style>
  <w:style w:type="paragraph" w:customStyle="1" w:styleId="11">
    <w:name w:val="Основной текст1"/>
    <w:basedOn w:val="a"/>
    <w:link w:val="a8"/>
    <w:rsid w:val="000E5E66"/>
    <w:pPr>
      <w:shd w:val="clear" w:color="auto" w:fill="FFFFFF"/>
      <w:spacing w:before="120" w:after="0" w:line="298" w:lineRule="exact"/>
      <w:ind w:hanging="840"/>
    </w:pPr>
    <w:rPr>
      <w:sz w:val="25"/>
      <w:szCs w:val="22"/>
      <w:lang w:eastAsia="en-US"/>
    </w:rPr>
  </w:style>
  <w:style w:type="character" w:customStyle="1" w:styleId="a4">
    <w:name w:val="Абзац списка Знак"/>
    <w:basedOn w:val="a0"/>
    <w:link w:val="a3"/>
    <w:uiPriority w:val="34"/>
    <w:locked/>
    <w:rsid w:val="003B0BD3"/>
    <w:rPr>
      <w:rFonts w:ascii="Calibri" w:eastAsia="Calibri" w:hAnsi="Calibri" w:cs="Times New Roman"/>
    </w:rPr>
  </w:style>
  <w:style w:type="paragraph" w:customStyle="1" w:styleId="12">
    <w:name w:val="Заголовок1"/>
    <w:basedOn w:val="a"/>
    <w:next w:val="a9"/>
    <w:qFormat/>
    <w:rsid w:val="003D3F42"/>
    <w:pPr>
      <w:keepNext/>
      <w:suppressAutoHyphens/>
      <w:spacing w:before="240" w:after="120"/>
      <w:jc w:val="left"/>
    </w:pPr>
    <w:rPr>
      <w:rFonts w:ascii="Liberation Sans;Arial" w:eastAsia="Microsoft YaHei" w:hAnsi="Liberation Sans;Arial" w:cs="Mangal"/>
      <w:sz w:val="28"/>
      <w:szCs w:val="28"/>
      <w:lang w:eastAsia="zh-CN"/>
    </w:rPr>
  </w:style>
  <w:style w:type="paragraph" w:styleId="a9">
    <w:name w:val="Body Text"/>
    <w:basedOn w:val="a"/>
    <w:link w:val="aa"/>
    <w:uiPriority w:val="99"/>
    <w:semiHidden/>
    <w:unhideWhenUsed/>
    <w:rsid w:val="003D3F42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semiHidden/>
    <w:rsid w:val="003D3F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Standard"/>
    <w:uiPriority w:val="99"/>
    <w:rsid w:val="008421EF"/>
    <w:pPr>
      <w:tabs>
        <w:tab w:val="left" w:pos="709"/>
      </w:tabs>
      <w:spacing w:before="280" w:after="280" w:line="276" w:lineRule="atLeast"/>
    </w:pPr>
    <w:rPr>
      <w:rFonts w:ascii="Times New Roman" w:eastAsia="Times New Roman" w:hAnsi="Times New Roman"/>
      <w:color w:val="00000A"/>
      <w:lang w:eastAsia="ar-SA"/>
    </w:rPr>
  </w:style>
  <w:style w:type="character" w:customStyle="1" w:styleId="ac">
    <w:name w:val="Знак Знак"/>
    <w:rsid w:val="008421EF"/>
    <w:rPr>
      <w:rFonts w:ascii="Calibri" w:hAnsi="Calibri"/>
      <w:kern w:val="3"/>
      <w:sz w:val="16"/>
      <w:lang w:val="ru-RU" w:eastAsia="ar-SA" w:bidi="ar-SA"/>
    </w:rPr>
  </w:style>
  <w:style w:type="character" w:styleId="ad">
    <w:name w:val="annotation reference"/>
    <w:basedOn w:val="a0"/>
    <w:uiPriority w:val="99"/>
    <w:semiHidden/>
    <w:unhideWhenUsed/>
    <w:rsid w:val="00410191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410191"/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41019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410191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41019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Revision"/>
    <w:hidden/>
    <w:uiPriority w:val="99"/>
    <w:semiHidden/>
    <w:rsid w:val="000418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1"/>
    <w:uiPriority w:val="39"/>
    <w:rsid w:val="00745701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4">
    <w:name w:val="footnote reference"/>
    <w:basedOn w:val="a0"/>
    <w:uiPriority w:val="99"/>
    <w:semiHidden/>
    <w:unhideWhenUsed/>
    <w:rsid w:val="00745701"/>
    <w:rPr>
      <w:vertAlign w:val="superscript"/>
    </w:rPr>
  </w:style>
  <w:style w:type="paragraph" w:styleId="af5">
    <w:name w:val="footnote text"/>
    <w:basedOn w:val="a"/>
    <w:link w:val="af6"/>
    <w:uiPriority w:val="99"/>
    <w:semiHidden/>
    <w:unhideWhenUsed/>
    <w:rsid w:val="00745701"/>
    <w:pPr>
      <w:spacing w:after="0"/>
    </w:pPr>
    <w:rPr>
      <w:sz w:val="20"/>
      <w:szCs w:val="20"/>
    </w:rPr>
  </w:style>
  <w:style w:type="character" w:customStyle="1" w:styleId="af6">
    <w:name w:val="Текст сноски Знак"/>
    <w:basedOn w:val="a0"/>
    <w:link w:val="af5"/>
    <w:uiPriority w:val="99"/>
    <w:semiHidden/>
    <w:rsid w:val="00745701"/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3">
    <w:name w:val="Сетка таблицы1"/>
    <w:basedOn w:val="a1"/>
    <w:next w:val="af3"/>
    <w:uiPriority w:val="59"/>
    <w:rsid w:val="008930B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header"/>
    <w:basedOn w:val="a"/>
    <w:link w:val="af8"/>
    <w:uiPriority w:val="99"/>
    <w:semiHidden/>
    <w:unhideWhenUsed/>
    <w:rsid w:val="007D0AE5"/>
    <w:pPr>
      <w:tabs>
        <w:tab w:val="center" w:pos="4677"/>
        <w:tab w:val="right" w:pos="9355"/>
      </w:tabs>
      <w:spacing w:after="0"/>
    </w:pPr>
  </w:style>
  <w:style w:type="character" w:customStyle="1" w:styleId="af8">
    <w:name w:val="Верхний колонтитул Знак"/>
    <w:basedOn w:val="a0"/>
    <w:link w:val="af7"/>
    <w:uiPriority w:val="99"/>
    <w:semiHidden/>
    <w:rsid w:val="007D0AE5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1">
    <w:name w:val="Сетка таблицы2"/>
    <w:basedOn w:val="a1"/>
    <w:next w:val="af3"/>
    <w:uiPriority w:val="59"/>
    <w:rsid w:val="00E92E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9">
    <w:name w:val="Placeholder Text"/>
    <w:basedOn w:val="a0"/>
    <w:uiPriority w:val="99"/>
    <w:semiHidden/>
    <w:rsid w:val="006021C3"/>
    <w:rPr>
      <w:color w:val="808080"/>
    </w:rPr>
  </w:style>
  <w:style w:type="paragraph" w:customStyle="1" w:styleId="-3">
    <w:name w:val="Пункт-3"/>
    <w:basedOn w:val="a"/>
    <w:link w:val="-30"/>
    <w:qFormat/>
    <w:rsid w:val="00C26F14"/>
    <w:pPr>
      <w:tabs>
        <w:tab w:val="num" w:pos="1701"/>
      </w:tabs>
      <w:spacing w:after="0" w:line="288" w:lineRule="auto"/>
      <w:ind w:firstLine="567"/>
    </w:pPr>
    <w:rPr>
      <w:rFonts w:eastAsia="Calibri"/>
      <w:sz w:val="28"/>
    </w:rPr>
  </w:style>
  <w:style w:type="character" w:customStyle="1" w:styleId="-30">
    <w:name w:val="Пункт-3 Знак"/>
    <w:link w:val="-3"/>
    <w:rsid w:val="00C26F14"/>
    <w:rPr>
      <w:rFonts w:ascii="Times New Roman" w:eastAsia="Calibri" w:hAnsi="Times New Roman" w:cs="Times New Roman"/>
      <w:sz w:val="28"/>
      <w:szCs w:val="24"/>
      <w:lang w:eastAsia="ru-RU"/>
    </w:rPr>
  </w:style>
  <w:style w:type="paragraph" w:customStyle="1" w:styleId="14">
    <w:name w:val="Обычный1"/>
    <w:rsid w:val="00C26F14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2">
    <w:name w:val="Обычный2"/>
    <w:rsid w:val="00C26F14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445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1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7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1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4CAEEC-98D0-405D-9D5E-318F34D77D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</TotalTime>
  <Pages>8</Pages>
  <Words>2852</Words>
  <Characters>16258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 П. Орлов</dc:creator>
  <cp:lastModifiedBy>Ведерникова Марина Ивановна</cp:lastModifiedBy>
  <cp:revision>80</cp:revision>
  <cp:lastPrinted>2016-10-21T08:46:00Z</cp:lastPrinted>
  <dcterms:created xsi:type="dcterms:W3CDTF">2021-05-18T12:59:00Z</dcterms:created>
  <dcterms:modified xsi:type="dcterms:W3CDTF">2024-12-04T13:19:00Z</dcterms:modified>
</cp:coreProperties>
</file>